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commentRangeStart w:id="10"/>
      <w:r>
        <w:t>Avtale om elektronisk samhandling (Samhandlingsavtale) er inngått mellom følgende parter:</w:t>
      </w:r>
      <w:commentRangeEnd w:id="10"/>
      <w:r w:rsidR="00EF1086">
        <w:rPr>
          <w:rStyle w:val="Merknadsreferanse"/>
        </w:rPr>
        <w:commentReference w:id="10"/>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3B36B4C3" w:rsidR="0082581E" w:rsidRDefault="00B22768" w:rsidP="00F20B38">
            <w:pPr>
              <w:spacing w:before="60" w:after="60"/>
            </w:pPr>
            <w:r w:rsidRPr="009938B3">
              <w:rPr>
                <w:sz w:val="20"/>
              </w:rPr>
              <w:t>Nordland fylkeskommune</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54DAF642" w:rsidR="0082581E" w:rsidRDefault="009938B3" w:rsidP="00F20B38">
            <w:pPr>
              <w:spacing w:before="60" w:after="60"/>
              <w:rPr>
                <w:sz w:val="20"/>
              </w:rPr>
            </w:pPr>
            <w:r w:rsidRPr="009938B3">
              <w:rPr>
                <w:sz w:val="20"/>
              </w:rPr>
              <w:t>964982953</w:t>
            </w:r>
          </w:p>
        </w:tc>
      </w:tr>
      <w:tr w:rsidR="0082581E"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6D674B"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A208322" w14:textId="77777777" w:rsidR="0082581E" w:rsidRDefault="0082581E" w:rsidP="00F20B38">
            <w:pPr>
              <w:spacing w:before="60" w:after="60"/>
              <w:rPr>
                <w:sz w:val="20"/>
              </w:rPr>
            </w:pPr>
          </w:p>
        </w:tc>
      </w:tr>
      <w:tr w:rsidR="0082581E"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commentRangeStart w:id="12"/>
      <w:r>
        <w:t>Dette dokumentet gjelder for følgende faser i anskaffelsesprosessen</w:t>
      </w:r>
      <w:commentRangeEnd w:id="12"/>
      <w:r w:rsidR="00EF1086" w:rsidRPr="00E96072">
        <w:rPr>
          <w:rStyle w:val="Merknadsreferanse"/>
          <w:strike/>
        </w:rPr>
        <w:commentReference w:id="12"/>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826" w:type="dxa"/>
            <w:shd w:val="clear" w:color="auto" w:fill="auto"/>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00E1692">
        <w:tc>
          <w:tcPr>
            <w:tcW w:w="2840"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751C976C" w:rsidR="000E1692" w:rsidRPr="00D8120A" w:rsidRDefault="00D8120A" w:rsidP="000E1692">
            <w:pPr>
              <w:spacing w:before="60" w:after="60"/>
              <w:jc w:val="center"/>
              <w:rPr>
                <w:sz w:val="20"/>
                <w:szCs w:val="18"/>
              </w:rPr>
            </w:pPr>
            <w:r w:rsidRPr="00D8120A">
              <w:rPr>
                <w:sz w:val="20"/>
                <w:szCs w:val="18"/>
              </w:rPr>
              <w:t>Ja</w:t>
            </w:r>
          </w:p>
        </w:tc>
        <w:tc>
          <w:tcPr>
            <w:tcW w:w="4826" w:type="dxa"/>
            <w:shd w:val="clear" w:color="auto" w:fill="auto"/>
            <w:vAlign w:val="center"/>
          </w:tcPr>
          <w:p w14:paraId="0D7F36C3" w14:textId="3C715A2D" w:rsidR="000E1692" w:rsidRPr="00AB1EA9" w:rsidRDefault="00AA1A02" w:rsidP="000E1692">
            <w:pPr>
              <w:spacing w:before="60" w:after="60"/>
              <w:rPr>
                <w:rStyle w:val="Vennligstoppgitidvarighet"/>
                <w:b w:val="0"/>
                <w:bCs/>
                <w:sz w:val="20"/>
              </w:rPr>
            </w:pPr>
            <w:r>
              <w:rPr>
                <w:rStyle w:val="Vennligstoppgitidvarighet"/>
                <w:b w:val="0"/>
                <w:bCs/>
                <w:sz w:val="20"/>
              </w:rPr>
              <w:t xml:space="preserve"> </w:t>
            </w:r>
            <w:r w:rsidR="00AB1EA9" w:rsidRPr="00AB1EA9">
              <w:rPr>
                <w:rStyle w:val="Vennligstoppgitidvarighet"/>
                <w:b w:val="0"/>
                <w:bCs/>
                <w:sz w:val="20"/>
              </w:rPr>
              <w:t>Leverandør leverer EHF-katalog via sitt aksesspunkt til Oppdragsgivers aksesspunkt.</w:t>
            </w:r>
          </w:p>
        </w:tc>
      </w:tr>
      <w:tr w:rsidR="000E1692" w14:paraId="4A742EA3" w14:textId="77777777" w:rsidTr="000E1692">
        <w:tc>
          <w:tcPr>
            <w:tcW w:w="2840" w:type="dxa"/>
            <w:shd w:val="clear" w:color="auto" w:fill="auto"/>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shd w:val="clear" w:color="auto" w:fill="auto"/>
          </w:tcPr>
          <w:p w14:paraId="796F6DB2" w14:textId="018DFD37" w:rsidR="000E1692" w:rsidRPr="00D8120A" w:rsidRDefault="00D8120A" w:rsidP="000E1692">
            <w:pPr>
              <w:spacing w:before="60" w:after="60"/>
              <w:jc w:val="center"/>
              <w:rPr>
                <w:sz w:val="20"/>
                <w:szCs w:val="18"/>
              </w:rPr>
            </w:pPr>
            <w:r w:rsidRPr="00D8120A">
              <w:rPr>
                <w:sz w:val="20"/>
                <w:szCs w:val="18"/>
              </w:rPr>
              <w:t>Ja</w:t>
            </w:r>
          </w:p>
        </w:tc>
        <w:tc>
          <w:tcPr>
            <w:tcW w:w="4826" w:type="dxa"/>
            <w:shd w:val="clear" w:color="auto" w:fill="auto"/>
            <w:vAlign w:val="center"/>
          </w:tcPr>
          <w:p w14:paraId="42D041AC" w14:textId="6C5DA164" w:rsidR="000E1692" w:rsidRPr="00742748" w:rsidRDefault="00AA1A02" w:rsidP="000E1692">
            <w:pPr>
              <w:spacing w:before="60" w:after="60"/>
              <w:rPr>
                <w:rStyle w:val="Vennligstoppgitidvarighet"/>
                <w:b w:val="0"/>
                <w:bCs/>
                <w:sz w:val="20"/>
              </w:rPr>
            </w:pPr>
            <w:r>
              <w:rPr>
                <w:rStyle w:val="Vennligstoppgitidvarighet"/>
                <w:b w:val="0"/>
                <w:bCs/>
                <w:sz w:val="20"/>
              </w:rPr>
              <w:t xml:space="preserve"> </w:t>
            </w:r>
            <w:r w:rsidR="00742748" w:rsidRPr="00742748">
              <w:rPr>
                <w:rStyle w:val="Vennligstoppgitidvarighet"/>
                <w:b w:val="0"/>
                <w:bCs/>
                <w:sz w:val="20"/>
              </w:rPr>
              <w:t>Oppdragsgiver vil benytte EHF-ordre via aksesspunkt for denne avtalen.</w:t>
            </w:r>
          </w:p>
        </w:tc>
      </w:tr>
      <w:tr w:rsidR="000E1692" w14:paraId="36A1E023" w14:textId="77777777" w:rsidTr="000E1692">
        <w:tc>
          <w:tcPr>
            <w:tcW w:w="2840" w:type="dxa"/>
            <w:shd w:val="clear" w:color="auto" w:fill="auto"/>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shd w:val="clear" w:color="auto" w:fill="auto"/>
          </w:tcPr>
          <w:p w14:paraId="0E62E77A" w14:textId="5BB37876" w:rsidR="000E1692" w:rsidRPr="00D8120A" w:rsidRDefault="00D8120A" w:rsidP="000E1692">
            <w:pPr>
              <w:spacing w:before="60" w:after="60"/>
              <w:jc w:val="center"/>
              <w:rPr>
                <w:sz w:val="20"/>
                <w:szCs w:val="18"/>
              </w:rPr>
            </w:pPr>
            <w:r w:rsidRPr="00D8120A">
              <w:rPr>
                <w:sz w:val="20"/>
                <w:szCs w:val="18"/>
              </w:rPr>
              <w:t>Ja</w:t>
            </w:r>
          </w:p>
        </w:tc>
        <w:tc>
          <w:tcPr>
            <w:tcW w:w="4826" w:type="dxa"/>
            <w:shd w:val="clear" w:color="auto" w:fill="auto"/>
            <w:vAlign w:val="center"/>
          </w:tcPr>
          <w:p w14:paraId="0356DE7C" w14:textId="7F75FC51" w:rsidR="000E1692" w:rsidRPr="004C21AC" w:rsidRDefault="00AA1A02" w:rsidP="000E1692">
            <w:pPr>
              <w:spacing w:before="60" w:after="60"/>
              <w:rPr>
                <w:rStyle w:val="Vennligstoppgitidvarighet"/>
                <w:b w:val="0"/>
                <w:bCs/>
                <w:sz w:val="20"/>
              </w:rPr>
            </w:pPr>
            <w:r>
              <w:rPr>
                <w:rStyle w:val="Vennligstoppgitidvarighet"/>
                <w:b w:val="0"/>
                <w:bCs/>
                <w:sz w:val="20"/>
              </w:rPr>
              <w:t xml:space="preserve"> </w:t>
            </w:r>
            <w:r w:rsidR="004C21AC" w:rsidRPr="004C21AC">
              <w:rPr>
                <w:rStyle w:val="Vennligstoppgitidvarighet"/>
                <w:b w:val="0"/>
                <w:bCs/>
                <w:sz w:val="20"/>
              </w:rPr>
              <w:t>Epost og via EHF-infrastruktur hvis mulig.</w:t>
            </w:r>
          </w:p>
        </w:tc>
      </w:tr>
      <w:tr w:rsidR="000E1692" w14:paraId="0CA14D20" w14:textId="77777777" w:rsidTr="000E1692">
        <w:tc>
          <w:tcPr>
            <w:tcW w:w="2840" w:type="dxa"/>
            <w:shd w:val="clear" w:color="auto" w:fill="auto"/>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shd w:val="clear" w:color="auto" w:fill="auto"/>
          </w:tcPr>
          <w:p w14:paraId="273C5714" w14:textId="07C4F0D7" w:rsidR="000E1692" w:rsidRPr="00D8120A" w:rsidRDefault="00D8120A" w:rsidP="000E1692">
            <w:pPr>
              <w:spacing w:before="60" w:after="60"/>
              <w:jc w:val="center"/>
              <w:rPr>
                <w:sz w:val="20"/>
                <w:szCs w:val="18"/>
              </w:rPr>
            </w:pPr>
            <w:r w:rsidRPr="00D8120A">
              <w:rPr>
                <w:sz w:val="20"/>
                <w:szCs w:val="18"/>
              </w:rPr>
              <w:t>Ja</w:t>
            </w:r>
          </w:p>
        </w:tc>
        <w:tc>
          <w:tcPr>
            <w:tcW w:w="4826" w:type="dxa"/>
            <w:shd w:val="clear" w:color="auto" w:fill="auto"/>
            <w:vAlign w:val="center"/>
          </w:tcPr>
          <w:p w14:paraId="50E56D5C" w14:textId="6A37F319" w:rsidR="000E1692" w:rsidRPr="00683224" w:rsidRDefault="00AA1A02" w:rsidP="000E1692">
            <w:pPr>
              <w:spacing w:before="60" w:after="60"/>
              <w:rPr>
                <w:rStyle w:val="Vennligstoppgitidvarighet"/>
                <w:b w:val="0"/>
                <w:bCs/>
                <w:sz w:val="20"/>
              </w:rPr>
            </w:pPr>
            <w:r>
              <w:rPr>
                <w:rStyle w:val="Vennligstoppgitidvarighet"/>
                <w:b w:val="0"/>
                <w:bCs/>
                <w:sz w:val="20"/>
              </w:rPr>
              <w:t xml:space="preserve"> </w:t>
            </w:r>
            <w:r w:rsidR="00683224" w:rsidRPr="00683224">
              <w:rPr>
                <w:rStyle w:val="Vennligstoppgitidvarighet"/>
                <w:b w:val="0"/>
                <w:bCs/>
                <w:sz w:val="20"/>
              </w:rPr>
              <w:t>Epost og via EHF-infrastruktur hvis mulig.</w:t>
            </w:r>
          </w:p>
        </w:tc>
      </w:tr>
      <w:tr w:rsidR="000E1692" w14:paraId="1472C080" w14:textId="77777777" w:rsidTr="000E1692">
        <w:tc>
          <w:tcPr>
            <w:tcW w:w="2840"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commentRangeStart w:id="13"/>
            <w:r w:rsidRPr="00562BEA">
              <w:rPr>
                <w:rFonts w:asciiTheme="minorHAnsi" w:eastAsia="MS Gothic" w:hAnsiTheme="minorHAnsi"/>
              </w:rPr>
              <w:t>Ja</w:t>
            </w:r>
            <w:commentRangeEnd w:id="13"/>
            <w:r w:rsidR="00020CFD">
              <w:rPr>
                <w:rStyle w:val="Merknadsreferanse"/>
              </w:rPr>
              <w:commentReference w:id="13"/>
            </w:r>
          </w:p>
        </w:tc>
        <w:tc>
          <w:tcPr>
            <w:tcW w:w="4826" w:type="dxa"/>
            <w:shd w:val="clear" w:color="auto" w:fill="auto"/>
            <w:vAlign w:val="center"/>
          </w:tcPr>
          <w:p w14:paraId="41B33E88" w14:textId="29581870" w:rsidR="000E1692" w:rsidRDefault="00D8120A" w:rsidP="000E1692">
            <w:pPr>
              <w:spacing w:before="60" w:after="60"/>
            </w:pPr>
            <w:r>
              <w:t xml:space="preserve"> </w:t>
            </w:r>
            <w:r w:rsidR="00DD6CBA" w:rsidRPr="00CE1959">
              <w:rPr>
                <w:sz w:val="20"/>
                <w:szCs w:val="18"/>
              </w:rPr>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commentRangeStart w:id="14"/>
            <w:r>
              <w:rPr>
                <w:rStyle w:val="TableChar1"/>
                <w:sz w:val="20"/>
              </w:rPr>
              <w:t>Referanse til den(de) forretningsavtale(r) som samhandlingsavtalen gjelder for</w:t>
            </w:r>
            <w:commentRangeEnd w:id="14"/>
            <w:r w:rsidR="00450047">
              <w:rPr>
                <w:rStyle w:val="Merknadsreferanse"/>
              </w:rPr>
              <w:commentReference w:id="14"/>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263E0164" w:rsidR="009307BE" w:rsidRDefault="00C310A2" w:rsidP="00C414A7">
            <w:pPr>
              <w:spacing w:before="60" w:after="60"/>
            </w:pPr>
            <w:r w:rsidRPr="00CE1959">
              <w:rPr>
                <w:sz w:val="20"/>
                <w:szCs w:val="18"/>
              </w:rPr>
              <w:t xml:space="preserve">Oppgis ved </w:t>
            </w:r>
            <w:r w:rsidR="00326AD0" w:rsidRPr="00CE1959">
              <w:rPr>
                <w:sz w:val="20"/>
                <w:szCs w:val="18"/>
              </w:rPr>
              <w:t>kontraktsignering</w:t>
            </w:r>
          </w:p>
        </w:tc>
      </w:tr>
    </w:tbl>
    <w:p w14:paraId="32F975CD" w14:textId="00EC86EC" w:rsidR="009307BE" w:rsidRDefault="009307BE">
      <w:pPr>
        <w:pStyle w:val="StandardText"/>
      </w:pPr>
      <w:r>
        <w:t xml:space="preserve">Hvis det ikke finnes noe forretningsavtale er gjensidig oppsigelse av samhandlingsavtalen satt til </w:t>
      </w:r>
      <w:r w:rsidR="005F2624">
        <w:rPr>
          <w:b/>
          <w:bdr w:val="single" w:sz="4" w:space="0" w:color="auto"/>
        </w:rPr>
        <w:t>30</w:t>
      </w:r>
      <w:r w:rsidR="00280C52">
        <w:t xml:space="preserve"> </w:t>
      </w:r>
      <w:commentRangeStart w:id="15"/>
      <w:commentRangeEnd w:id="15"/>
      <w:r w:rsidR="00450047">
        <w:rPr>
          <w:rStyle w:val="Merknadsreferanse"/>
        </w:rPr>
        <w:commentReference w:id="15"/>
      </w:r>
      <w:r>
        <w:t xml:space="preserve">dager. </w:t>
      </w:r>
    </w:p>
    <w:p w14:paraId="2729011B" w14:textId="30C25590"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4D6319">
        <w:rPr>
          <w:b/>
          <w:bdr w:val="single" w:sz="4" w:space="0" w:color="auto"/>
        </w:rPr>
        <w:t>1</w:t>
      </w:r>
      <w:r w:rsidR="00280C52">
        <w:t xml:space="preserve"> </w:t>
      </w:r>
      <w:r>
        <w:t xml:space="preserve">måneders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lastRenderedPageBreak/>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5C6CE795" w14:textId="7BCF174E" w:rsidR="009307BE"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w:t>
      </w:r>
      <w:r w:rsidR="00B071D0">
        <w:t>etter nærmere avtale</w:t>
      </w:r>
      <w:r w:rsidR="00407273">
        <w:t>.</w:t>
      </w:r>
    </w:p>
    <w:p w14:paraId="0ABD69C7" w14:textId="77777777" w:rsidR="003C2C77" w:rsidRDefault="003C2C77">
      <w:pPr>
        <w:pStyle w:val="StandardText"/>
      </w:pPr>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C57891A" w:rsidR="009307BE" w:rsidRDefault="009307BE">
      <w:pPr>
        <w:pStyle w:val="StandardText"/>
      </w:pPr>
      <w:r>
        <w:t xml:space="preserve">Dersom en part forårsaker at det ikke er mulig å gjennomføre elektronisk samhandling i en periode på </w:t>
      </w:r>
      <w:r w:rsidR="00DC2E84">
        <w:rPr>
          <w:b/>
          <w:bdr w:val="single" w:sz="4" w:space="0" w:color="auto"/>
        </w:rPr>
        <w:t>10 virkedager</w:t>
      </w:r>
      <w:r w:rsidR="00EB47EE">
        <w:t xml:space="preserve"> </w:t>
      </w:r>
      <w:r>
        <w:t>og dette ikke er avtalt på forhånd, betraktes avtalen som misligholdt.</w:t>
      </w:r>
    </w:p>
    <w:p w14:paraId="3D9AAB86" w14:textId="77777777" w:rsidR="009307BE" w:rsidRDefault="009307BE">
      <w:pPr>
        <w:pStyle w:val="StandardText"/>
        <w:keepNext/>
      </w:pPr>
      <w:r>
        <w:t xml:space="preserve">Henvendelser </w:t>
      </w:r>
      <w:proofErr w:type="gramStart"/>
      <w:r>
        <w:t>vedrørende</w:t>
      </w:r>
      <w:proofErr w:type="gramEnd"/>
      <w: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commentRangeStart w:id="16"/>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24B24A96"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Default="009307BE">
            <w:pPr>
              <w:pStyle w:val="Table"/>
              <w:rPr>
                <w:sz w:val="20"/>
              </w:rPr>
            </w:pPr>
            <w:r>
              <w:rPr>
                <w:sz w:val="20"/>
              </w:rPr>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3014A9" w14:textId="77777777" w:rsidR="009307BE" w:rsidRPr="00CC6A15" w:rsidRDefault="00CC6A15" w:rsidP="00CC6A15">
            <w:pPr>
              <w:pStyle w:val="Table"/>
              <w:rPr>
                <w:sz w:val="20"/>
              </w:rPr>
            </w:pPr>
            <w:r w:rsidRPr="00CC6A15">
              <w:rPr>
                <w:sz w:val="20"/>
              </w:rPr>
              <w:t>Prinsens gate 100</w:t>
            </w:r>
          </w:p>
          <w:p w14:paraId="1F761DA8" w14:textId="0B55E596" w:rsidR="00CC6A15" w:rsidRPr="00CC6A15" w:rsidRDefault="00CC6A15" w:rsidP="00CC6A15">
            <w:pPr>
              <w:pStyle w:val="Table"/>
              <w:rPr>
                <w:sz w:val="20"/>
              </w:rPr>
            </w:pPr>
            <w:r w:rsidRPr="00CC6A15">
              <w:rPr>
                <w:sz w:val="20"/>
              </w:rPr>
              <w:t>8005 Bodø</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9307BE" w:rsidRDefault="009307BE" w:rsidP="00CC6A15">
            <w:pPr>
              <w:pStyle w:val="Table"/>
              <w:rPr>
                <w:sz w:val="20"/>
              </w:rPr>
            </w:pPr>
          </w:p>
        </w:tc>
      </w:tr>
      <w:tr w:rsidR="009307BE"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231566" w14:textId="77777777" w:rsidR="00EB47EE" w:rsidRDefault="00CC6A15" w:rsidP="00CC6A15">
            <w:pPr>
              <w:pStyle w:val="Table"/>
              <w:rPr>
                <w:sz w:val="20"/>
              </w:rPr>
            </w:pPr>
            <w:r>
              <w:rPr>
                <w:sz w:val="20"/>
              </w:rPr>
              <w:t>Birgitte Post</w:t>
            </w:r>
          </w:p>
          <w:p w14:paraId="04C1250D" w14:textId="76225BFC" w:rsidR="00CC6A15" w:rsidRPr="00CC6A15" w:rsidRDefault="00CC6A15" w:rsidP="00CC6A15">
            <w:pPr>
              <w:pStyle w:val="Table"/>
              <w:rPr>
                <w:sz w:val="20"/>
              </w:rPr>
            </w:pPr>
            <w:r>
              <w:rPr>
                <w:sz w:val="20"/>
              </w:rPr>
              <w:t>Konsulent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9307BE" w:rsidRDefault="009307BE" w:rsidP="00CC6A15">
            <w:pPr>
              <w:pStyle w:val="Table"/>
              <w:rPr>
                <w:sz w:val="20"/>
              </w:rPr>
            </w:pPr>
          </w:p>
        </w:tc>
      </w:tr>
      <w:tr w:rsidR="009307BE"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commentRangeEnd w:id="16"/>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2FA6768D" w:rsidR="009307BE" w:rsidRPr="00CC6A15" w:rsidRDefault="00863224" w:rsidP="00CC6A15">
            <w:pPr>
              <w:pStyle w:val="Table"/>
              <w:rPr>
                <w:sz w:val="20"/>
              </w:rPr>
            </w:pPr>
            <w:r w:rsidRPr="00CC6A15">
              <w:rPr>
                <w:sz w:val="20"/>
              </w:rPr>
              <w:commentReference w:id="16"/>
            </w:r>
            <w:r w:rsidR="00CC6A15">
              <w:rPr>
                <w:sz w:val="20"/>
              </w:rPr>
              <w:t>birpos@nfk.no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Pr="00CC6A15" w:rsidRDefault="009307BE" w:rsidP="00CC6A15">
            <w:pPr>
              <w:pStyle w:val="Table"/>
              <w:rPr>
                <w:sz w:val="20"/>
              </w:rPr>
            </w:pPr>
          </w:p>
        </w:tc>
      </w:tr>
    </w:tbl>
    <w:p w14:paraId="20A4C9AC" w14:textId="77777777" w:rsidR="009307BE" w:rsidRDefault="009307BE">
      <w:pPr>
        <w:pStyle w:val="StandardText"/>
      </w:pPr>
      <w:proofErr w:type="gramStart"/>
      <w:r>
        <w:t>For øvrig</w:t>
      </w:r>
      <w:proofErr w:type="gramEnd"/>
      <w: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commentRangeStart w:id="17"/>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1B466059" w:rsidR="009307BE" w:rsidRDefault="00104219">
            <w:pPr>
              <w:spacing w:before="60" w:after="60"/>
              <w:rPr>
                <w:sz w:val="20"/>
              </w:rPr>
            </w:pPr>
            <w:r>
              <w:rPr>
                <w:sz w:val="20"/>
              </w:rPr>
              <w:t>Elektronisk signert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0178FD9F" w:rsidR="009307BE" w:rsidRDefault="00104219">
            <w:pPr>
              <w:spacing w:before="60" w:after="60"/>
              <w:rPr>
                <w:sz w:val="20"/>
              </w:rPr>
            </w:pPr>
            <w:r>
              <w:rPr>
                <w:sz w:val="20"/>
              </w:rPr>
              <w:t>Elektronisk signert</w:t>
            </w: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commentRangeEnd w:id="17"/>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47078BC6" w:rsidR="009307BE" w:rsidRDefault="00863224">
            <w:pPr>
              <w:spacing w:before="60" w:after="60"/>
              <w:rPr>
                <w:sz w:val="20"/>
              </w:rPr>
            </w:pPr>
            <w:r>
              <w:rPr>
                <w:rStyle w:val="Merknadsreferanse"/>
              </w:rPr>
              <w:commentReference w:id="17"/>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052A7108"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02557B4F" w:rsidR="006B4013" w:rsidRDefault="007B653D">
            <w:pPr>
              <w:spacing w:before="60" w:after="60"/>
              <w:rPr>
                <w:rStyle w:val="Merknadsreferanse"/>
              </w:rPr>
            </w:pPr>
            <w:r>
              <w:rPr>
                <w:sz w:val="20"/>
              </w:rPr>
              <w:t>F</w:t>
            </w:r>
            <w:r w:rsidRPr="5D648C9A">
              <w:rPr>
                <w:sz w:val="20"/>
              </w:rPr>
              <w:t>aggruppeleder anskaffelser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1564EBDD" w:rsidR="006B4013" w:rsidRDefault="00104219">
            <w:pPr>
              <w:spacing w:before="60" w:after="60"/>
              <w:rPr>
                <w:rStyle w:val="Merknadsreferanse"/>
              </w:rPr>
            </w:pPr>
            <w:r w:rsidRPr="007B653D">
              <w:rPr>
                <w:sz w:val="20"/>
              </w:rPr>
              <w:t xml:space="preserve">Hans Jørgen </w:t>
            </w:r>
            <w:r w:rsidR="00D90FE4" w:rsidRPr="007B653D">
              <w:rPr>
                <w:sz w:val="20"/>
              </w:rPr>
              <w:t>Kibsgaard</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8" w:name="_Toc359490287"/>
      <w:bookmarkStart w:id="19" w:name="_Ref359490748"/>
      <w:bookmarkStart w:id="20" w:name="_Ref359490798"/>
      <w:bookmarkStart w:id="21" w:name="_Ref359490815"/>
      <w:bookmarkStart w:id="22" w:name="_Toc359836931"/>
      <w:bookmarkStart w:id="23" w:name="_Toc358799761"/>
      <w:bookmarkStart w:id="24" w:name="_Ref359490856"/>
      <w:bookmarkStart w:id="25" w:name="_Toc359836948"/>
      <w:bookmarkStart w:id="26" w:name="_Toc364070132"/>
      <w:bookmarkStart w:id="27" w:name="_Toc359836932"/>
      <w:bookmarkStart w:id="28" w:name="_Toc359836933"/>
      <w:bookmarkStart w:id="29" w:name="_Toc359836934"/>
      <w:bookmarkStart w:id="30" w:name="_Toc359836947"/>
      <w:bookmarkEnd w:id="18"/>
      <w:bookmarkEnd w:id="19"/>
      <w:bookmarkEnd w:id="20"/>
      <w:bookmarkEnd w:id="21"/>
      <w:bookmarkEnd w:id="22"/>
      <w:r>
        <w:lastRenderedPageBreak/>
        <w:t>Meldingsutveksling</w:t>
      </w:r>
      <w:bookmarkEnd w:id="23"/>
      <w:bookmarkEnd w:id="24"/>
      <w:bookmarkEnd w:id="25"/>
      <w:bookmarkEnd w:id="26"/>
      <w:bookmarkEnd w:id="27"/>
      <w:bookmarkEnd w:id="28"/>
      <w:bookmarkEnd w:id="29"/>
      <w:bookmarkEnd w:id="30"/>
      <w:r>
        <w:t xml:space="preserve"> </w:t>
      </w:r>
    </w:p>
    <w:p w14:paraId="480E15C3" w14:textId="64F42C21" w:rsidR="009307BE" w:rsidRDefault="009307BE">
      <w:pPr>
        <w:pStyle w:val="StandardText"/>
      </w:pPr>
      <w:commentRangeStart w:id="31"/>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r>
        <w:t xml:space="preserve"> </w:t>
      </w:r>
      <w:commentRangeEnd w:id="31"/>
      <w:r w:rsidR="00DA5634">
        <w:rPr>
          <w:rStyle w:val="Merknadsreferanse"/>
        </w:rPr>
        <w:commentReference w:id="31"/>
      </w:r>
      <w:r>
        <w:t xml:space="preserve">. </w:t>
      </w:r>
    </w:p>
    <w:p w14:paraId="5F65A764" w14:textId="6E362FF6"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11" w:history="1">
        <w:r w:rsidRPr="005F2F5A">
          <w:rPr>
            <w:rStyle w:val="Hyperkobling"/>
          </w:rPr>
          <w:t>ELMA</w:t>
        </w:r>
      </w:hyperlink>
      <w:r>
        <w:t xml:space="preserve"> 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32" w:name="_Toc359490290"/>
      <w:bookmarkStart w:id="33" w:name="_Toc359836950"/>
      <w:bookmarkStart w:id="34" w:name="_Toc364070134"/>
      <w:bookmarkStart w:id="35" w:name="_Toc358022348"/>
      <w:bookmarkStart w:id="36" w:name="_Toc358368491"/>
      <w:bookmarkStart w:id="37" w:name="_Toc358799763"/>
      <w:bookmarkStart w:id="38" w:name="_Toc358022349"/>
      <w:bookmarkStart w:id="39" w:name="_Toc358368492"/>
      <w:bookmarkStart w:id="40" w:name="_Toc358799764"/>
      <w:bookmarkStart w:id="41" w:name="_Toc358022350"/>
      <w:bookmarkStart w:id="42" w:name="_Toc358368493"/>
      <w:bookmarkStart w:id="43" w:name="_Toc358799765"/>
      <w:bookmarkStart w:id="44" w:name="_Toc358022351"/>
      <w:bookmarkStart w:id="45" w:name="_Toc358368494"/>
      <w:bookmarkStart w:id="46" w:name="_Toc358799766"/>
      <w:bookmarkStart w:id="47" w:name="_Toc358022352"/>
      <w:bookmarkStart w:id="48" w:name="_Toc358368495"/>
      <w:bookmarkStart w:id="49" w:name="_Toc358799767"/>
      <w:bookmarkStart w:id="50" w:name="_Toc358799770"/>
      <w:bookmarkStart w:id="51" w:name="_Toc358022353"/>
      <w:bookmarkStart w:id="52" w:name="_Toc358368496"/>
      <w:bookmarkStart w:id="53" w:name="_Toc35879976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commentRangeStart w:id="54"/>
      <w:r>
        <w:t xml:space="preserve">Alternative </w:t>
      </w:r>
      <w:r w:rsidR="003815AD">
        <w:t>meldingsutveksling</w:t>
      </w:r>
      <w:bookmarkEnd w:id="50"/>
      <w:bookmarkEnd w:id="51"/>
      <w:bookmarkEnd w:id="52"/>
      <w:bookmarkEnd w:id="53"/>
      <w:commentRangeEnd w:id="54"/>
      <w:r w:rsidR="00270FC2">
        <w:rPr>
          <w:rStyle w:val="Merknadsreferanse"/>
          <w:rFonts w:ascii="Arial" w:hAnsi="Arial"/>
          <w:color w:val="auto"/>
        </w:rPr>
        <w:commentReference w:id="54"/>
      </w:r>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33CBDA4E" w:rsidR="00BC05F4" w:rsidRPr="00D54B41" w:rsidRDefault="00395ABC" w:rsidP="00BC05F4">
            <w:pPr>
              <w:pStyle w:val="Table"/>
              <w:spacing w:before="120" w:after="120"/>
              <w:rPr>
                <w:sz w:val="20"/>
              </w:rPr>
            </w:pPr>
            <w:r w:rsidRPr="00395ABC">
              <w:rPr>
                <w:sz w:val="20"/>
              </w:rPr>
              <w:t>Aksesspunkt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71786718" w:rsidR="00BC05F4" w:rsidRPr="00D54B41" w:rsidRDefault="00395ABC" w:rsidP="00BC05F4">
            <w:pPr>
              <w:spacing w:before="120" w:after="120"/>
              <w:rPr>
                <w:sz w:val="20"/>
              </w:rPr>
            </w:pPr>
            <w:r>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4CCEC2F4" w:rsidR="00BC05F4" w:rsidRPr="005357E5" w:rsidRDefault="005357E5" w:rsidP="00BC05F4">
            <w:pPr>
              <w:spacing w:before="120" w:after="120"/>
              <w:rPr>
                <w:sz w:val="20"/>
                <w:szCs w:val="18"/>
              </w:rPr>
            </w:pPr>
            <w:r w:rsidRPr="005357E5">
              <w:rPr>
                <w:sz w:val="20"/>
                <w:szCs w:val="18"/>
              </w:rPr>
              <w:t>Oppdragsgiver benytter Visma Aksesspunkt for EHF infrastruktur som nevnt i punkt 2.</w:t>
            </w: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7C35C273" w:rsidR="00BC05F4" w:rsidRDefault="006150B2" w:rsidP="00BC05F4">
            <w:pPr>
              <w:pStyle w:val="Table"/>
              <w:spacing w:before="120" w:after="120"/>
              <w:rPr>
                <w:sz w:val="20"/>
              </w:rPr>
            </w:pPr>
            <w:r w:rsidRPr="006150B2">
              <w:rPr>
                <w:sz w:val="20"/>
                <w:szCs w:val="18"/>
              </w:rPr>
              <w:t>Ekstern nettkatalog (punch-out/roundtrip)</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2A500B9E" w:rsidR="00BC05F4" w:rsidRPr="00D54B41" w:rsidRDefault="006150B2" w:rsidP="00BC05F4">
            <w:pPr>
              <w:spacing w:before="120" w:after="120"/>
              <w:rPr>
                <w:sz w:val="20"/>
              </w:rPr>
            </w:pPr>
            <w:r>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32789BCA" w:rsidR="00BC05F4" w:rsidRPr="00D54B41" w:rsidRDefault="00BC05F4" w:rsidP="00BC05F4">
            <w:pPr>
              <w:spacing w:before="120" w:after="120"/>
              <w:rPr>
                <w:sz w:val="20"/>
              </w:rPr>
            </w:pPr>
          </w:p>
        </w:tc>
      </w:tr>
      <w:tr w:rsidR="00BC05F4" w:rsidRPr="00D54B41"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59363" w14:textId="77777777" w:rsidR="00E90E5B" w:rsidRPr="00E90E5B" w:rsidRDefault="00E90E5B" w:rsidP="00E90E5B">
            <w:pPr>
              <w:spacing w:after="160" w:line="256" w:lineRule="auto"/>
              <w:rPr>
                <w:rFonts w:asciiTheme="minorHAnsi" w:hAnsiTheme="minorHAnsi"/>
                <w:kern w:val="16"/>
                <w:sz w:val="20"/>
                <w:szCs w:val="18"/>
                <w:lang w:eastAsia="nn-NO"/>
              </w:rPr>
            </w:pPr>
            <w:r w:rsidRPr="00E90E5B">
              <w:rPr>
                <w:sz w:val="20"/>
                <w:szCs w:val="18"/>
              </w:rPr>
              <w:t>Fritekstbestilling/formularkjøp</w:t>
            </w:r>
          </w:p>
          <w:p w14:paraId="2CC75501" w14:textId="13E90A32"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5E0EA84F" w:rsidR="00BC05F4" w:rsidRPr="00D54B41" w:rsidRDefault="00E90E5B" w:rsidP="00BC05F4">
            <w:pPr>
              <w:spacing w:before="120" w:after="120"/>
              <w:rPr>
                <w:sz w:val="20"/>
              </w:rPr>
            </w:pPr>
            <w:r>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1174BA" w:rsidR="00BC05F4" w:rsidRPr="00D54B41" w:rsidRDefault="006B107A" w:rsidP="00BC05F4">
            <w:pPr>
              <w:spacing w:before="120" w:after="120"/>
              <w:rPr>
                <w:sz w:val="20"/>
              </w:rPr>
            </w:pPr>
            <w:r w:rsidRPr="006B107A">
              <w:rPr>
                <w:sz w:val="20"/>
                <w:szCs w:val="18"/>
              </w:rPr>
              <w:t>Mottas og tolkes av Leverandør på samme måte som øvrige ordrelinjer.</w:t>
            </w:r>
          </w:p>
        </w:tc>
      </w:tr>
    </w:tbl>
    <w:p w14:paraId="65A162AB" w14:textId="008E70DF" w:rsidR="009307BE" w:rsidRDefault="009307BE">
      <w:pPr>
        <w:pStyle w:val="Overskrift2"/>
        <w:numPr>
          <w:ilvl w:val="1"/>
          <w:numId w:val="1"/>
        </w:numPr>
        <w:ind w:left="0" w:firstLine="0"/>
      </w:pPr>
      <w:bookmarkStart w:id="55" w:name="_Toc364070136"/>
      <w:bookmarkStart w:id="56" w:name="_Toc358799772"/>
      <w:bookmarkStart w:id="57" w:name="_Toc359836952"/>
      <w:bookmarkStart w:id="58" w:name="_Toc359490292"/>
      <w:bookmarkStart w:id="59" w:name="_Toc358799810"/>
      <w:bookmarkEnd w:id="55"/>
      <w:bookmarkEnd w:id="56"/>
      <w:r>
        <w:t>Informasjonsverdier i elektroniske meldinger</w:t>
      </w:r>
      <w:bookmarkEnd w:id="57"/>
      <w:bookmarkEnd w:id="58"/>
      <w:bookmarkEnd w:id="59"/>
    </w:p>
    <w:p w14:paraId="7B532231" w14:textId="77777777" w:rsidR="009307BE" w:rsidRDefault="009307BE">
      <w:pPr>
        <w:pStyle w:val="StandardText"/>
      </w:pPr>
      <w:r>
        <w:t xml:space="preserve">Avtalepartene er enig </w:t>
      </w:r>
      <w:proofErr w:type="gramStart"/>
      <w:r>
        <w:t>om</w:t>
      </w:r>
      <w:proofErr w:type="gramEnd"/>
      <w: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commentRangeStart w:id="60"/>
            <w:r>
              <w:rPr>
                <w:sz w:val="20"/>
              </w:rPr>
              <w:t xml:space="preserve">Identifikasjon av kunde </w:t>
            </w:r>
            <w:r>
              <w:rPr>
                <w:sz w:val="20"/>
                <w:vertAlign w:val="superscript"/>
              </w:rPr>
              <w:t>1</w:t>
            </w:r>
            <w:r>
              <w:rPr>
                <w:sz w:val="20"/>
              </w:rPr>
              <w:t>.</w:t>
            </w:r>
            <w:commentRangeEnd w:id="60"/>
            <w:r>
              <w:rPr>
                <w:rStyle w:val="Merknadsreferanse"/>
              </w:rPr>
              <w:commentReference w:id="60"/>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Default="001D420D" w:rsidP="00C414A7">
            <w:pPr>
              <w:spacing w:before="20" w:after="20"/>
              <w:rPr>
                <w:sz w:val="20"/>
              </w:rPr>
            </w:pPr>
            <w:r>
              <w:rPr>
                <w:sz w:val="20"/>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commentRangeStart w:id="61"/>
            <w:r>
              <w:rPr>
                <w:sz w:val="20"/>
              </w:rPr>
              <w:t>Identifikasjon av kundeadresse.</w:t>
            </w:r>
            <w:commentRangeEnd w:id="61"/>
            <w:r>
              <w:rPr>
                <w:rStyle w:val="Merknadsreferanse"/>
              </w:rPr>
              <w:commentReference w:id="61"/>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5C2BBDAE" w:rsidR="001D420D" w:rsidRDefault="001D420D" w:rsidP="00C414A7">
            <w:pPr>
              <w:spacing w:before="20" w:after="20"/>
              <w:rPr>
                <w:sz w:val="20"/>
              </w:rPr>
            </w:pPr>
            <w:r>
              <w:rPr>
                <w:sz w:val="20"/>
              </w:rPr>
              <w:t>Maskinlesbart nummer / 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commentRangeStart w:id="62"/>
            <w:r>
              <w:rPr>
                <w:sz w:val="20"/>
              </w:rPr>
              <w:t>Identifikasjon av varer og tjenester.</w:t>
            </w:r>
            <w:commentRangeEnd w:id="62"/>
            <w:r>
              <w:rPr>
                <w:rStyle w:val="Merknadsreferanse"/>
              </w:rPr>
              <w:commentReference w:id="62"/>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3785AB8B" w:rsidR="001D420D" w:rsidRDefault="00CC6DA7" w:rsidP="00C414A7">
            <w:pPr>
              <w:spacing w:before="20" w:after="20"/>
              <w:rPr>
                <w:sz w:val="20"/>
              </w:rPr>
            </w:pPr>
            <w:r>
              <w:rPr>
                <w:sz w:val="20"/>
              </w:rPr>
              <w:t>Varenummer</w:t>
            </w: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commentRangeStart w:id="63"/>
            <w:r w:rsidRPr="00DF62E1">
              <w:rPr>
                <w:sz w:val="20"/>
              </w:rPr>
              <w:t>Ordre/bestillingsreferanse</w:t>
            </w:r>
            <w:commentRangeEnd w:id="63"/>
            <w:r w:rsidRPr="00DF62E1">
              <w:rPr>
                <w:rStyle w:val="Merknadsreferanse"/>
              </w:rPr>
              <w:commentReference w:id="63"/>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483A6415" w:rsidR="001D420D" w:rsidRPr="00F11E21" w:rsidRDefault="00677E66" w:rsidP="00C414A7">
            <w:pPr>
              <w:spacing w:before="20" w:after="20"/>
              <w:rPr>
                <w:sz w:val="16"/>
                <w:szCs w:val="16"/>
              </w:rPr>
            </w:pPr>
            <w:r w:rsidRPr="00DF62E1">
              <w:rPr>
                <w:sz w:val="20"/>
                <w:szCs w:val="18"/>
              </w:rPr>
              <w:t>Finnes på ordren. Skal gjengis på faktura i feltet «Ordre», alternativt «Deres ref.», uten tekst/ mellomrom.</w:t>
            </w: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commentRangeStart w:id="64"/>
            <w:r>
              <w:rPr>
                <w:sz w:val="20"/>
              </w:rPr>
              <w:t>Rammeavtale.</w:t>
            </w:r>
            <w:commentRangeEnd w:id="64"/>
            <w:r>
              <w:rPr>
                <w:rStyle w:val="Merknadsreferanse"/>
              </w:rPr>
              <w:commentReference w:id="64"/>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111C012C" w:rsidR="001D420D" w:rsidRDefault="00E84B58" w:rsidP="00C414A7">
            <w:pPr>
              <w:spacing w:before="20" w:after="20"/>
              <w:rPr>
                <w:sz w:val="20"/>
              </w:rPr>
            </w:pPr>
            <w:r>
              <w:rPr>
                <w:sz w:val="20"/>
              </w:rPr>
              <w:t xml:space="preserve">Kontraktsnummer oppgitt </w:t>
            </w:r>
            <w:r w:rsidR="00756554">
              <w:rPr>
                <w:sz w:val="20"/>
              </w:rPr>
              <w:t>under pkt. 1</w:t>
            </w: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commentRangeStart w:id="65"/>
            <w:r>
              <w:rPr>
                <w:sz w:val="20"/>
              </w:rPr>
              <w:t>Formater på vedlegg.</w:t>
            </w:r>
            <w:commentRangeEnd w:id="65"/>
            <w:r>
              <w:rPr>
                <w:rStyle w:val="Merknadsreferanse"/>
              </w:rPr>
              <w:commentReference w:id="65"/>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1F6A6C3B" w:rsidR="001D420D" w:rsidRPr="00C414A7" w:rsidRDefault="00A77AC8" w:rsidP="00C414A7">
            <w:pPr>
              <w:spacing w:before="20" w:after="20"/>
              <w:rPr>
                <w:sz w:val="20"/>
              </w:rPr>
            </w:pPr>
            <w:r w:rsidRPr="00DE1BF7">
              <w:rPr>
                <w:sz w:val="20"/>
                <w:szCs w:val="18"/>
              </w:rPr>
              <w:t>PDF, TXT, GIF, TIFF, JPEG, JPG, PNG</w:t>
            </w:r>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67" w:name="_Toc358799812"/>
      <w:bookmarkStart w:id="68" w:name="_Toc359490293"/>
      <w:bookmarkStart w:id="69" w:name="_Toc359836953"/>
      <w:bookmarkStart w:id="70" w:name="_Toc364070137"/>
      <w:r>
        <w:t>Elektronisk produktkatalog</w:t>
      </w:r>
      <w:bookmarkEnd w:id="67"/>
      <w:bookmarkEnd w:id="68"/>
      <w:bookmarkEnd w:id="69"/>
      <w:bookmarkEnd w:id="70"/>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2"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5125FD1E" w:rsidR="009307BE" w:rsidRPr="001D38CC" w:rsidRDefault="009307BE">
      <w:pPr>
        <w:pStyle w:val="StandardText"/>
      </w:pPr>
      <w:r w:rsidRPr="001D38CC">
        <w:t>Produktkatalogen skal oppdateres etter avtale</w:t>
      </w:r>
      <w:r w:rsidR="001D38CC" w:rsidRPr="001D38CC">
        <w:t>.</w:t>
      </w:r>
    </w:p>
    <w:p w14:paraId="1E43151D" w14:textId="77777777" w:rsidR="00BC6961" w:rsidRDefault="00BC6961" w:rsidP="00BC6961">
      <w:pPr>
        <w:pStyle w:val="Overskrift5"/>
      </w:pPr>
      <w:r>
        <w:t>Godkjenning av EHF Katalog</w:t>
      </w:r>
    </w:p>
    <w:p w14:paraId="0E8DBE2C" w14:textId="77777777"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0C5BAC66" w:rsidR="00BC6961" w:rsidRPr="00D54B41" w:rsidRDefault="00BC6961" w:rsidP="00F6095E">
            <w:pPr>
              <w:pStyle w:val="Table"/>
              <w:spacing w:before="20" w:after="20"/>
              <w:rPr>
                <w:b/>
                <w:sz w:val="20"/>
              </w:rPr>
            </w:pPr>
            <w:r>
              <w:rPr>
                <w:b/>
                <w:sz w:val="20"/>
              </w:rPr>
              <w:t>Prosess</w:t>
            </w:r>
            <w:r w:rsidR="00D266A1">
              <w:rPr>
                <w:b/>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commentRangeStart w:id="71"/>
            <w:r>
              <w:rPr>
                <w:sz w:val="20"/>
              </w:rPr>
              <w:t>Ny katalog</w:t>
            </w:r>
            <w:commentRangeEnd w:id="71"/>
            <w:r w:rsidR="00095048">
              <w:rPr>
                <w:rStyle w:val="Merknadsreferanse"/>
              </w:rPr>
              <w:commentReference w:id="71"/>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19C5F9B" w:rsidR="00BC6961" w:rsidRPr="00A57DC7" w:rsidRDefault="001B0BB2" w:rsidP="00A57DC7">
            <w:pPr>
              <w:pStyle w:val="Table"/>
              <w:spacing w:before="20" w:after="20"/>
              <w:rPr>
                <w:sz w:val="20"/>
                <w:szCs w:val="18"/>
              </w:rPr>
            </w:pPr>
            <w:r w:rsidRPr="00A57DC7">
              <w:rPr>
                <w:sz w:val="20"/>
                <w:szCs w:val="18"/>
              </w:rPr>
              <w:t>Minimum 2 uker før oppstart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77777777" w:rsidR="00BC6961" w:rsidRPr="00294A0A" w:rsidRDefault="00BC6961" w:rsidP="00F6095E">
            <w:pPr>
              <w:pStyle w:val="Table"/>
              <w:spacing w:before="20" w:after="20"/>
              <w:jc w:val="center"/>
              <w:rPr>
                <w:sz w:val="20"/>
              </w:rPr>
            </w:pP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commentRangeStart w:id="72"/>
            <w:r>
              <w:rPr>
                <w:sz w:val="20"/>
              </w:rPr>
              <w:t>Oppdatering av katalog</w:t>
            </w:r>
            <w:commentRangeEnd w:id="72"/>
            <w:r w:rsidR="00095048">
              <w:rPr>
                <w:rStyle w:val="Merknadsreferanse"/>
              </w:rPr>
              <w:commentReference w:id="72"/>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7B5D95BD" w:rsidR="00BC6961" w:rsidRPr="00A57DC7" w:rsidRDefault="00A57DC7" w:rsidP="00A57DC7">
            <w:pPr>
              <w:pStyle w:val="Table"/>
              <w:spacing w:before="20" w:after="20"/>
              <w:rPr>
                <w:sz w:val="20"/>
                <w:szCs w:val="18"/>
              </w:rPr>
            </w:pPr>
            <w:r w:rsidRPr="00A57DC7">
              <w:rPr>
                <w:sz w:val="20"/>
                <w:szCs w:val="18"/>
              </w:rPr>
              <w:t>Minimum 10 virkedager</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77777777" w:rsidR="00BC6961" w:rsidRPr="00294A0A" w:rsidRDefault="00BC6961" w:rsidP="00F6095E">
            <w:pPr>
              <w:pStyle w:val="Table"/>
              <w:spacing w:before="20" w:after="20"/>
              <w:jc w:val="center"/>
              <w:rPr>
                <w:sz w:val="20"/>
              </w:rPr>
            </w:pPr>
          </w:p>
        </w:tc>
      </w:tr>
    </w:tbl>
    <w:p w14:paraId="1F1793F0" w14:textId="6653C4C4" w:rsidR="00BC6961" w:rsidRPr="002536D5" w:rsidRDefault="00D266A1">
      <w:pPr>
        <w:pStyle w:val="StandardText"/>
      </w:pPr>
      <w:r w:rsidRPr="002536D5">
        <w:t>*) Avklares ifbm. signering av kontrakt</w:t>
      </w:r>
      <w:r w:rsidR="002536D5">
        <w:t>.</w:t>
      </w:r>
    </w:p>
    <w:p w14:paraId="4D3CD593" w14:textId="481FC332" w:rsidR="009307BE" w:rsidRPr="005E57AC" w:rsidRDefault="009307BE">
      <w:pPr>
        <w:pStyle w:val="Overskrift2"/>
        <w:numPr>
          <w:ilvl w:val="1"/>
          <w:numId w:val="1"/>
        </w:numPr>
        <w:ind w:left="0" w:firstLine="0"/>
        <w:rPr>
          <w:lang w:val="nn-NO"/>
        </w:rPr>
      </w:pPr>
      <w:bookmarkStart w:id="73" w:name="_Toc358799813"/>
      <w:bookmarkStart w:id="74" w:name="_Toc358799814"/>
      <w:bookmarkStart w:id="75" w:name="_Toc358799815"/>
      <w:bookmarkStart w:id="76" w:name="_Toc358799816"/>
      <w:bookmarkStart w:id="77" w:name="_Toc358799848"/>
      <w:bookmarkStart w:id="78" w:name="_Toc358799849"/>
      <w:bookmarkEnd w:id="73"/>
      <w:bookmarkEnd w:id="74"/>
      <w:bookmarkEnd w:id="75"/>
      <w:bookmarkEnd w:id="76"/>
      <w:bookmarkEnd w:id="77"/>
      <w:bookmarkEnd w:id="78"/>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commentRangeStart w:id="79"/>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0DA02BAC" w:rsidR="009307BE" w:rsidRPr="00D54B41" w:rsidRDefault="00F72091">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54B80DDF" w:rsidR="009307BE" w:rsidRPr="00D54B41" w:rsidRDefault="00F72091">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33F8FA2E" w:rsidR="009307BE" w:rsidRPr="00D54B41" w:rsidRDefault="00F72091">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71A28C34" w:rsidR="009307BE" w:rsidRPr="00D54B41" w:rsidRDefault="00F72091">
            <w:pPr>
              <w:spacing w:before="60" w:after="60"/>
              <w:jc w:val="center"/>
              <w:rPr>
                <w:sz w:val="20"/>
              </w:rPr>
            </w:pPr>
            <w:r>
              <w:rPr>
                <w:sz w:val="20"/>
              </w:rPr>
              <w:t>4</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3E98A66" w:rsidR="009307BE" w:rsidRPr="00D54B41" w:rsidRDefault="00F72091">
            <w:pPr>
              <w:spacing w:before="60" w:after="60"/>
              <w:jc w:val="center"/>
              <w:rPr>
                <w:sz w:val="20"/>
              </w:rPr>
            </w:pPr>
            <w:r>
              <w:rPr>
                <w:sz w:val="20"/>
              </w:rPr>
              <w:t>4</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316F26EC" w:rsidR="009307BE" w:rsidRPr="00D54B41" w:rsidRDefault="00F72091">
            <w:pPr>
              <w:spacing w:before="60" w:after="60"/>
              <w:jc w:val="center"/>
              <w:rPr>
                <w:sz w:val="20"/>
              </w:rPr>
            </w:pPr>
            <w:r>
              <w:rPr>
                <w:sz w:val="20"/>
              </w:rPr>
              <w:t>4</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commentRangeEnd w:id="79"/>
            <w:r w:rsidR="007E5A4F">
              <w:rPr>
                <w:rStyle w:val="Merknadsreferanse"/>
              </w:rPr>
              <w:commentReference w:id="79"/>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10350A99" w:rsidR="009307BE" w:rsidRPr="00C414A7" w:rsidRDefault="00F72091">
            <w:pPr>
              <w:spacing w:before="60" w:after="60"/>
              <w:jc w:val="center"/>
              <w:rPr>
                <w:sz w:val="20"/>
              </w:rPr>
            </w:pPr>
            <w:r>
              <w:rPr>
                <w:sz w:val="20"/>
              </w:rPr>
              <w:t>4</w:t>
            </w:r>
          </w:p>
        </w:tc>
      </w:tr>
    </w:tbl>
    <w:p w14:paraId="2B19EDEC" w14:textId="711B03B3"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sidR="0055032A">
        <w:rPr>
          <w:sz w:val="16"/>
          <w:szCs w:val="16"/>
        </w:rPr>
        <w:t>kapittel 8</w:t>
      </w:r>
      <w:r w:rsidRPr="00C414A7">
        <w:rPr>
          <w:sz w:val="16"/>
          <w:szCs w:val="16"/>
        </w:rPr>
        <w:t>.</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3"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commentRangeStart w:id="80"/>
      <w:r>
        <w:lastRenderedPageBreak/>
        <w:t>Innhold Katalog</w:t>
      </w:r>
      <w:commentRangeEnd w:id="80"/>
      <w:r w:rsidR="00FC2A5A">
        <w:rPr>
          <w:rStyle w:val="Merknadsreferanse"/>
          <w:rFonts w:ascii="Arial" w:hAnsi="Arial"/>
          <w:color w:val="auto"/>
        </w:rPr>
        <w:commentReference w:id="80"/>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4"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81"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81"/>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r w:rsidR="003433C1">
        <w:rPr>
          <w:rFonts w:ascii="Arial" w:hAnsi="Arial" w:cs="Arial"/>
          <w:color w:val="auto"/>
          <w:sz w:val="20"/>
          <w:szCs w:val="20"/>
        </w:rPr>
        <w:t>Synta</w:t>
      </w:r>
      <w:r w:rsidR="001C30CC">
        <w:rPr>
          <w:rFonts w:ascii="Arial" w:hAnsi="Arial" w:cs="Arial"/>
          <w:color w:val="auto"/>
          <w:sz w:val="20"/>
          <w:szCs w:val="20"/>
        </w:rPr>
        <w:t>x»</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(«Syntax»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B655A4"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B655A4" w:rsidRDefault="002C3D41" w:rsidP="002C3D41">
            <w:pPr>
              <w:pStyle w:val="Table"/>
              <w:spacing w:before="20" w:after="20"/>
              <w:rPr>
                <w:sz w:val="18"/>
                <w:szCs w:val="18"/>
              </w:rPr>
            </w:pPr>
            <w:r w:rsidRPr="00B655A4">
              <w:rPr>
                <w:sz w:val="18"/>
                <w:szCs w:val="18"/>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B655A4" w:rsidRDefault="002C3D41" w:rsidP="002C3D41">
            <w:pPr>
              <w:pStyle w:val="Table"/>
              <w:spacing w:before="20" w:after="20"/>
              <w:jc w:val="center"/>
              <w:rPr>
                <w:sz w:val="18"/>
                <w:szCs w:val="18"/>
              </w:rPr>
            </w:pPr>
            <w:r w:rsidRPr="00B655A4">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B655A4" w:rsidRDefault="00DA0D11" w:rsidP="002C3D41">
            <w:pPr>
              <w:pStyle w:val="Table"/>
              <w:spacing w:before="20" w:after="20"/>
              <w:rPr>
                <w:bCs/>
                <w:sz w:val="18"/>
                <w:szCs w:val="18"/>
              </w:rPr>
            </w:pPr>
            <w:r w:rsidRPr="00B655A4">
              <w:rPr>
                <w:bCs/>
                <w:sz w:val="18"/>
                <w:szCs w:val="18"/>
              </w:rPr>
              <w:t>Kontraktsnummer skal fylles inn</w:t>
            </w:r>
          </w:p>
        </w:tc>
      </w:tr>
      <w:tr w:rsidR="002C3D41" w:rsidRPr="00B655A4"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B655A4" w:rsidRDefault="00DD28A7" w:rsidP="002C3D41">
            <w:pPr>
              <w:pStyle w:val="Table"/>
              <w:spacing w:before="20" w:after="20"/>
              <w:rPr>
                <w:sz w:val="18"/>
                <w:szCs w:val="18"/>
              </w:rPr>
            </w:pPr>
            <w:r w:rsidRPr="00B655A4">
              <w:rPr>
                <w:sz w:val="18"/>
                <w:szCs w:val="18"/>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B655A4" w:rsidRDefault="002C3D41" w:rsidP="002C3D41">
            <w:pPr>
              <w:pStyle w:val="Table"/>
              <w:spacing w:before="20" w:after="20"/>
              <w:jc w:val="center"/>
              <w:rPr>
                <w:sz w:val="18"/>
                <w:szCs w:val="18"/>
              </w:rPr>
            </w:pPr>
            <w:r w:rsidRPr="00B655A4">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B655A4" w:rsidRDefault="00DD28A7" w:rsidP="002C3D41">
            <w:pPr>
              <w:pStyle w:val="Table"/>
              <w:spacing w:before="20" w:after="20"/>
              <w:rPr>
                <w:sz w:val="18"/>
                <w:szCs w:val="18"/>
              </w:rPr>
            </w:pPr>
            <w:r w:rsidRPr="00B655A4">
              <w:rPr>
                <w:sz w:val="18"/>
                <w:szCs w:val="18"/>
              </w:rPr>
              <w:t>UNSPSC versjon 18</w:t>
            </w:r>
            <w:r w:rsidR="006A77FA" w:rsidRPr="00B655A4">
              <w:rPr>
                <w:sz w:val="18"/>
                <w:szCs w:val="18"/>
              </w:rPr>
              <w:t xml:space="preserve">: Lenke UNSPSC </w:t>
            </w:r>
            <w:hyperlink r:id="rId15" w:history="1">
              <w:r w:rsidR="006A77FA" w:rsidRPr="00B655A4">
                <w:rPr>
                  <w:rStyle w:val="Hyperkobling"/>
                  <w:sz w:val="18"/>
                  <w:szCs w:val="18"/>
                </w:rPr>
                <w:t>GS1</w:t>
              </w:r>
            </w:hyperlink>
          </w:p>
        </w:tc>
      </w:tr>
      <w:tr w:rsidR="002C3D41" w:rsidRPr="00B655A4"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B655A4" w:rsidRDefault="00EB60EC" w:rsidP="002C3D41">
            <w:pPr>
              <w:pStyle w:val="Table"/>
              <w:spacing w:before="20" w:after="20"/>
              <w:rPr>
                <w:sz w:val="18"/>
                <w:szCs w:val="18"/>
              </w:rPr>
            </w:pPr>
            <w:r w:rsidRPr="00B655A4">
              <w:rPr>
                <w:sz w:val="18"/>
                <w:szCs w:val="18"/>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B655A4" w:rsidRDefault="002C3D41" w:rsidP="002C3D41">
            <w:pPr>
              <w:pStyle w:val="Table"/>
              <w:spacing w:before="20" w:after="20"/>
              <w:jc w:val="center"/>
              <w:rPr>
                <w:sz w:val="18"/>
                <w:szCs w:val="18"/>
              </w:rPr>
            </w:pPr>
            <w:r w:rsidRPr="00B655A4">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B655A4" w:rsidRDefault="00214D4F" w:rsidP="002C3D41">
            <w:pPr>
              <w:pStyle w:val="Table"/>
              <w:spacing w:before="20" w:after="20"/>
              <w:rPr>
                <w:sz w:val="18"/>
                <w:szCs w:val="18"/>
              </w:rPr>
            </w:pPr>
            <w:r w:rsidRPr="00B655A4">
              <w:rPr>
                <w:sz w:val="18"/>
                <w:szCs w:val="18"/>
              </w:rPr>
              <w:t xml:space="preserve">Skal </w:t>
            </w:r>
            <w:r w:rsidR="00901836" w:rsidRPr="00B655A4">
              <w:rPr>
                <w:sz w:val="18"/>
                <w:szCs w:val="18"/>
              </w:rPr>
              <w:t>merkes</w:t>
            </w:r>
            <w:r w:rsidRPr="00B655A4">
              <w:rPr>
                <w:sz w:val="18"/>
                <w:szCs w:val="18"/>
              </w:rPr>
              <w:t xml:space="preserve"> hvis varen er klassifisert </w:t>
            </w:r>
            <w:r w:rsidR="00901836" w:rsidRPr="00B655A4">
              <w:rPr>
                <w:sz w:val="18"/>
                <w:szCs w:val="18"/>
              </w:rPr>
              <w:t>som</w:t>
            </w:r>
            <w:r w:rsidRPr="00B655A4">
              <w:rPr>
                <w:sz w:val="18"/>
                <w:szCs w:val="18"/>
              </w:rPr>
              <w:t xml:space="preserve"> farlig gods</w:t>
            </w:r>
          </w:p>
        </w:tc>
      </w:tr>
      <w:tr w:rsidR="002C3D41" w:rsidRPr="00B655A4"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4257" w:rsidRDefault="00E25812" w:rsidP="002C3D41">
            <w:pPr>
              <w:pStyle w:val="Table"/>
              <w:spacing w:before="20" w:after="20"/>
              <w:rPr>
                <w:sz w:val="18"/>
                <w:szCs w:val="18"/>
              </w:rPr>
            </w:pPr>
            <w:r w:rsidRPr="00D04257">
              <w:rPr>
                <w:sz w:val="18"/>
                <w:szCs w:val="18"/>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4257" w:rsidRDefault="002C3D41" w:rsidP="002C3D41">
            <w:pPr>
              <w:pStyle w:val="Table"/>
              <w:spacing w:before="20" w:after="20"/>
              <w:jc w:val="center"/>
              <w:rPr>
                <w:sz w:val="18"/>
                <w:szCs w:val="18"/>
              </w:rPr>
            </w:pPr>
            <w:r w:rsidRPr="00D04257">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08EDBEF1" w:rsidR="002C3D41" w:rsidRPr="00B655A4" w:rsidRDefault="00D04257" w:rsidP="002C3D41">
            <w:pPr>
              <w:pStyle w:val="Table"/>
              <w:spacing w:before="20" w:after="20"/>
              <w:rPr>
                <w:sz w:val="18"/>
                <w:szCs w:val="18"/>
              </w:rPr>
            </w:pPr>
            <w:r w:rsidRPr="00D04257">
              <w:rPr>
                <w:sz w:val="18"/>
                <w:szCs w:val="18"/>
              </w:rPr>
              <w:t>Forbruksvarer</w:t>
            </w:r>
          </w:p>
        </w:tc>
      </w:tr>
      <w:tr w:rsidR="002C3D41" w:rsidRPr="00B655A4"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B655A4" w:rsidRDefault="00B1338F" w:rsidP="002C3D41">
            <w:pPr>
              <w:pStyle w:val="Table"/>
              <w:spacing w:before="20" w:after="20"/>
              <w:rPr>
                <w:sz w:val="18"/>
                <w:szCs w:val="18"/>
              </w:rPr>
            </w:pPr>
            <w:r w:rsidRPr="00B655A4">
              <w:rPr>
                <w:sz w:val="18"/>
                <w:szCs w:val="18"/>
              </w:rPr>
              <w:t>Miljø</w:t>
            </w:r>
            <w:r w:rsidR="006727FC" w:rsidRPr="00B655A4">
              <w:rPr>
                <w:sz w:val="18"/>
                <w:szCs w:val="18"/>
              </w:rPr>
              <w:t xml:space="preserve"> og sosialt ansvars 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B655A4" w:rsidRDefault="002C3D41" w:rsidP="002C3D41">
            <w:pPr>
              <w:pStyle w:val="Table"/>
              <w:spacing w:before="20" w:after="20"/>
              <w:jc w:val="center"/>
              <w:rPr>
                <w:sz w:val="18"/>
                <w:szCs w:val="18"/>
              </w:rPr>
            </w:pPr>
            <w:r w:rsidRPr="00B655A4">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B655A4" w:rsidRDefault="006727FC" w:rsidP="002C3D41">
            <w:pPr>
              <w:pStyle w:val="Table"/>
              <w:spacing w:before="20" w:after="20"/>
              <w:rPr>
                <w:sz w:val="18"/>
                <w:szCs w:val="18"/>
              </w:rPr>
            </w:pPr>
            <w:r w:rsidRPr="00B655A4">
              <w:rPr>
                <w:sz w:val="18"/>
                <w:szCs w:val="18"/>
              </w:rPr>
              <w:t xml:space="preserve">Skal </w:t>
            </w:r>
            <w:r w:rsidR="00E26FA5" w:rsidRPr="00B655A4">
              <w:rPr>
                <w:sz w:val="18"/>
                <w:szCs w:val="18"/>
              </w:rPr>
              <w:t>vedlegges der varen har et slikt merke</w:t>
            </w:r>
            <w:r w:rsidR="002C3D41" w:rsidRPr="00B655A4">
              <w:rPr>
                <w:sz w:val="18"/>
                <w:szCs w:val="18"/>
              </w:rPr>
              <w:t xml:space="preserve"> </w:t>
            </w:r>
          </w:p>
        </w:tc>
      </w:tr>
      <w:tr w:rsidR="002C3D41" w:rsidRPr="00B655A4"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B655A4" w:rsidRDefault="00D62E84" w:rsidP="002C3D41">
            <w:pPr>
              <w:pStyle w:val="Table"/>
              <w:spacing w:before="20" w:after="20"/>
              <w:rPr>
                <w:sz w:val="18"/>
                <w:szCs w:val="18"/>
              </w:rPr>
            </w:pPr>
            <w:r w:rsidRPr="00B655A4">
              <w:rPr>
                <w:sz w:val="18"/>
                <w:szCs w:val="18"/>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B655A4" w:rsidRDefault="002C3D41" w:rsidP="002C3D41">
            <w:pPr>
              <w:pStyle w:val="Table"/>
              <w:spacing w:before="20" w:after="20"/>
              <w:jc w:val="center"/>
              <w:rPr>
                <w:sz w:val="18"/>
                <w:szCs w:val="18"/>
              </w:rPr>
            </w:pPr>
            <w:r w:rsidRPr="00B655A4">
              <w:rPr>
                <w:sz w:val="18"/>
                <w:szCs w:val="18"/>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B655A4" w:rsidRDefault="00445D2A" w:rsidP="002C3D41">
            <w:pPr>
              <w:pStyle w:val="Table"/>
              <w:spacing w:before="20" w:after="20"/>
              <w:rPr>
                <w:sz w:val="18"/>
                <w:szCs w:val="18"/>
              </w:rPr>
            </w:pPr>
            <w:r w:rsidRPr="00B655A4">
              <w:rPr>
                <w:sz w:val="18"/>
                <w:szCs w:val="18"/>
              </w:rPr>
              <w:t>Det skal finnes en lenke til et bilde for</w:t>
            </w:r>
            <w:r w:rsidR="00B03340" w:rsidRPr="00B655A4">
              <w:rPr>
                <w:sz w:val="18"/>
                <w:szCs w:val="18"/>
              </w:rPr>
              <w:t xml:space="preserve"> varer og tjenester</w:t>
            </w:r>
          </w:p>
        </w:tc>
      </w:tr>
      <w:tr w:rsidR="007058DE" w:rsidRPr="00C72D0D"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0BC16439" w:rsidR="007058DE" w:rsidRPr="00C72D0D" w:rsidRDefault="000855A4" w:rsidP="002C3D41">
            <w:pPr>
              <w:pStyle w:val="Table"/>
              <w:spacing w:before="20" w:after="20"/>
              <w:rPr>
                <w:i/>
                <w:iCs/>
                <w:sz w:val="20"/>
              </w:rPr>
            </w:pPr>
            <w:r w:rsidRPr="00C72D0D">
              <w:rPr>
                <w:sz w:val="20"/>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DE2BD98" w:rsidR="007058DE" w:rsidRPr="00C72D0D" w:rsidRDefault="00F87C47" w:rsidP="002C3D41">
            <w:pPr>
              <w:pStyle w:val="Table"/>
              <w:spacing w:before="20" w:after="20"/>
              <w:jc w:val="center"/>
              <w:rPr>
                <w:i/>
                <w:iCs/>
                <w:sz w:val="20"/>
              </w:rPr>
            </w:pPr>
            <w:r w:rsidRPr="00C72D0D">
              <w:rPr>
                <w:sz w:val="20"/>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6B16124C" w:rsidR="007058DE" w:rsidRPr="00C72D0D" w:rsidRDefault="00632968" w:rsidP="002C3D41">
            <w:pPr>
              <w:pStyle w:val="Table"/>
              <w:spacing w:before="20" w:after="20"/>
              <w:rPr>
                <w:i/>
                <w:iCs/>
                <w:sz w:val="20"/>
              </w:rPr>
            </w:pPr>
            <w:r w:rsidRPr="00C72D0D">
              <w:rPr>
                <w:i/>
                <w:iCs/>
                <w:sz w:val="20"/>
              </w:rPr>
              <w:t>Basert på UOM kodeliste.</w:t>
            </w:r>
          </w:p>
        </w:tc>
      </w:tr>
      <w:tr w:rsidR="007058DE" w:rsidRPr="00C72D0D"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49C427DF" w:rsidR="007058DE" w:rsidRPr="00C72D0D" w:rsidRDefault="00454680" w:rsidP="002C3D41">
            <w:pPr>
              <w:pStyle w:val="Table"/>
              <w:spacing w:before="20" w:after="20"/>
              <w:rPr>
                <w:sz w:val="20"/>
              </w:rPr>
            </w:pPr>
            <w:r w:rsidRPr="00C72D0D">
              <w:rPr>
                <w:sz w:val="20"/>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328826FD" w:rsidR="007058DE" w:rsidRPr="00C72D0D" w:rsidRDefault="00F87C47" w:rsidP="002C3D41">
            <w:pPr>
              <w:pStyle w:val="Table"/>
              <w:spacing w:before="20" w:after="20"/>
              <w:jc w:val="center"/>
              <w:rPr>
                <w:sz w:val="20"/>
              </w:rPr>
            </w:pPr>
            <w:r w:rsidRPr="00C72D0D">
              <w:rPr>
                <w:sz w:val="20"/>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51101570" w:rsidR="007058DE" w:rsidRPr="00C72D0D" w:rsidRDefault="004C61BE" w:rsidP="002C3D41">
            <w:pPr>
              <w:pStyle w:val="Table"/>
              <w:spacing w:before="20" w:after="20"/>
              <w:rPr>
                <w:sz w:val="20"/>
              </w:rPr>
            </w:pPr>
            <w:r w:rsidRPr="00C72D0D">
              <w:rPr>
                <w:sz w:val="20"/>
              </w:rPr>
              <w:t>NOK</w:t>
            </w:r>
          </w:p>
        </w:tc>
      </w:tr>
      <w:tr w:rsidR="007058DE" w:rsidRPr="00C72D0D"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D884FFC" w:rsidR="007058DE" w:rsidRPr="00C72D0D" w:rsidRDefault="000F462C" w:rsidP="002C3D41">
            <w:pPr>
              <w:pStyle w:val="Table"/>
              <w:spacing w:before="20" w:after="20"/>
              <w:rPr>
                <w:sz w:val="20"/>
              </w:rPr>
            </w:pPr>
            <w:r w:rsidRPr="00C72D0D">
              <w:rPr>
                <w:sz w:val="20"/>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08F4096F" w:rsidR="007058DE" w:rsidRPr="00C72D0D" w:rsidRDefault="00F87C47" w:rsidP="002C3D41">
            <w:pPr>
              <w:pStyle w:val="Table"/>
              <w:spacing w:before="20" w:after="20"/>
              <w:jc w:val="center"/>
              <w:rPr>
                <w:sz w:val="20"/>
              </w:rPr>
            </w:pPr>
            <w:r w:rsidRPr="00C72D0D">
              <w:rPr>
                <w:sz w:val="20"/>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C72D0D" w:rsidRDefault="007058DE" w:rsidP="002C3D41">
            <w:pPr>
              <w:pStyle w:val="Table"/>
              <w:spacing w:before="20" w:after="20"/>
              <w:rPr>
                <w:sz w:val="20"/>
              </w:rPr>
            </w:pPr>
          </w:p>
        </w:tc>
      </w:tr>
      <w:tr w:rsidR="007058DE" w:rsidRPr="000D1121"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5B8FA090" w:rsidR="007058DE" w:rsidRPr="000D1121" w:rsidRDefault="00620009" w:rsidP="002C3D41">
            <w:pPr>
              <w:pStyle w:val="Table"/>
              <w:spacing w:before="20" w:after="20"/>
              <w:rPr>
                <w:sz w:val="20"/>
              </w:rPr>
            </w:pPr>
            <w:r w:rsidRPr="000D1121">
              <w:rPr>
                <w:sz w:val="20"/>
              </w:rPr>
              <w:t>Produsent navn og varenummer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19B561DE" w:rsidR="007058DE" w:rsidRPr="000D1121" w:rsidRDefault="00F87C47" w:rsidP="002C3D41">
            <w:pPr>
              <w:pStyle w:val="Table"/>
              <w:spacing w:before="20" w:after="20"/>
              <w:jc w:val="center"/>
              <w:rPr>
                <w:sz w:val="20"/>
              </w:rPr>
            </w:pPr>
            <w:r w:rsidRPr="000D1121">
              <w:rPr>
                <w:sz w:val="20"/>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50DC18A7" w:rsidR="007058DE" w:rsidRPr="000D1121" w:rsidRDefault="00B27BC9" w:rsidP="002C3D41">
            <w:pPr>
              <w:pStyle w:val="Table"/>
              <w:spacing w:before="20" w:after="20"/>
              <w:rPr>
                <w:sz w:val="20"/>
              </w:rPr>
            </w:pPr>
            <w:r w:rsidRPr="000D1121">
              <w:rPr>
                <w:sz w:val="20"/>
              </w:rPr>
              <w:t>Eksempler på standardiserte varenummer kan være GTIN fra GS1.</w:t>
            </w:r>
          </w:p>
        </w:tc>
      </w:tr>
      <w:tr w:rsidR="00620009" w:rsidRPr="000D1121" w14:paraId="5E8D613F"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428B4" w14:textId="796A9BB5" w:rsidR="00620009" w:rsidRPr="000D1121" w:rsidRDefault="00985A79" w:rsidP="002C3D41">
            <w:pPr>
              <w:pStyle w:val="Table"/>
              <w:spacing w:before="20" w:after="20"/>
              <w:rPr>
                <w:sz w:val="20"/>
              </w:rPr>
            </w:pPr>
            <w:r w:rsidRPr="000D1121">
              <w:rPr>
                <w:sz w:val="20"/>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BA620C" w14:textId="1070606A" w:rsidR="00620009" w:rsidRPr="000D1121" w:rsidRDefault="00F87C47" w:rsidP="002C3D41">
            <w:pPr>
              <w:pStyle w:val="Table"/>
              <w:spacing w:before="20" w:after="20"/>
              <w:jc w:val="center"/>
              <w:rPr>
                <w:sz w:val="20"/>
              </w:rPr>
            </w:pPr>
            <w:r w:rsidRPr="000D1121">
              <w:rPr>
                <w:sz w:val="20"/>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04C55" w14:textId="153C0E9F" w:rsidR="00620009" w:rsidRPr="000D1121" w:rsidRDefault="002E78C3" w:rsidP="002C3D41">
            <w:pPr>
              <w:pStyle w:val="Table"/>
              <w:spacing w:before="20" w:after="20"/>
              <w:rPr>
                <w:sz w:val="20"/>
              </w:rPr>
            </w:pPr>
            <w:r w:rsidRPr="000D1121">
              <w:rPr>
                <w:i/>
                <w:iCs/>
                <w:sz w:val="20"/>
              </w:rPr>
              <w:t>Kodeliste ISO 3166-1.</w:t>
            </w:r>
          </w:p>
        </w:tc>
      </w:tr>
      <w:tr w:rsidR="00620009" w:rsidRPr="000D1121" w14:paraId="01011A4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2EECE" w14:textId="61CC876A" w:rsidR="00620009" w:rsidRPr="000D1121" w:rsidRDefault="00D04EB1" w:rsidP="002C3D41">
            <w:pPr>
              <w:pStyle w:val="Table"/>
              <w:spacing w:before="20" w:after="20"/>
              <w:rPr>
                <w:sz w:val="20"/>
              </w:rPr>
            </w:pPr>
            <w:r w:rsidRPr="000D1121">
              <w:rPr>
                <w:sz w:val="20"/>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02A2E" w14:textId="35898CDD" w:rsidR="00620009" w:rsidRPr="000D1121" w:rsidRDefault="00F87C47" w:rsidP="002C3D41">
            <w:pPr>
              <w:pStyle w:val="Table"/>
              <w:spacing w:before="20" w:after="20"/>
              <w:jc w:val="center"/>
              <w:rPr>
                <w:sz w:val="20"/>
              </w:rPr>
            </w:pPr>
            <w:r w:rsidRPr="000D1121">
              <w:rPr>
                <w:sz w:val="20"/>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EFC48" w14:textId="45C79AD4" w:rsidR="00620009" w:rsidRPr="000D1121" w:rsidRDefault="00546AC6" w:rsidP="002C3D41">
            <w:pPr>
              <w:pStyle w:val="Table"/>
              <w:spacing w:before="20" w:after="20"/>
              <w:rPr>
                <w:sz w:val="20"/>
              </w:rPr>
            </w:pPr>
            <w:r w:rsidRPr="000D1121">
              <w:rPr>
                <w:sz w:val="20"/>
              </w:rPr>
              <w:t>Hvis «bestillingsenhet» inneholder flere F-pak.</w:t>
            </w:r>
          </w:p>
        </w:tc>
      </w:tr>
      <w:tr w:rsidR="00620009" w:rsidRPr="00C72D0D" w14:paraId="5361E5A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8159FC" w14:textId="5BF6D642" w:rsidR="00620009" w:rsidRPr="000D1121" w:rsidRDefault="00F87C47" w:rsidP="002C3D41">
            <w:pPr>
              <w:pStyle w:val="Table"/>
              <w:spacing w:before="20" w:after="20"/>
              <w:rPr>
                <w:sz w:val="20"/>
              </w:rPr>
            </w:pPr>
            <w:r w:rsidRPr="000D1121">
              <w:rPr>
                <w:sz w:val="20"/>
              </w:rPr>
              <w:t>Anbefalt artikkel/ preferert artikkel</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5EB7F" w14:textId="1D8ABA8F" w:rsidR="00620009" w:rsidRPr="000D1121" w:rsidRDefault="00F87C47" w:rsidP="002C3D41">
            <w:pPr>
              <w:pStyle w:val="Table"/>
              <w:spacing w:before="20" w:after="20"/>
              <w:jc w:val="center"/>
              <w:rPr>
                <w:sz w:val="20"/>
              </w:rPr>
            </w:pPr>
            <w:r w:rsidRPr="000D1121">
              <w:rPr>
                <w:sz w:val="20"/>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81D88" w14:textId="45E24CD2" w:rsidR="00620009" w:rsidRPr="00C72D0D" w:rsidRDefault="00334638" w:rsidP="002C3D41">
            <w:pPr>
              <w:pStyle w:val="Table"/>
              <w:spacing w:before="20" w:after="20"/>
              <w:rPr>
                <w:sz w:val="20"/>
              </w:rPr>
            </w:pPr>
            <w:r w:rsidRPr="000D1121">
              <w:rPr>
                <w:sz w:val="20"/>
              </w:rPr>
              <w:t>Anbefalte produkter merkes med «ABP» og «true».</w:t>
            </w:r>
          </w:p>
        </w:tc>
      </w:tr>
      <w:tr w:rsidR="00620009" w:rsidRPr="00D54B41" w14:paraId="5368BB6E"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FE65E8" w14:textId="77777777" w:rsidR="00620009" w:rsidRDefault="00620009" w:rsidP="002C3D41">
            <w:pPr>
              <w:pStyle w:val="Table"/>
              <w:spacing w:before="20" w:after="20"/>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84EF8" w14:textId="77777777" w:rsidR="00620009" w:rsidRDefault="00620009"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1A6A32" w14:textId="77777777" w:rsidR="00620009" w:rsidRDefault="00620009" w:rsidP="002C3D41">
            <w:pPr>
              <w:pStyle w:val="Table"/>
              <w:spacing w:before="20" w:after="20"/>
              <w:rPr>
                <w:sz w:val="16"/>
                <w:szCs w:val="16"/>
              </w:rPr>
            </w:pPr>
          </w:p>
        </w:tc>
      </w:tr>
    </w:tbl>
    <w:p w14:paraId="1F395C42" w14:textId="492D312E" w:rsidR="00CB4B3F" w:rsidRDefault="00CB4B3F">
      <w:pPr>
        <w:pStyle w:val="Overskrift1"/>
        <w:ind w:left="851" w:hanging="851"/>
      </w:pPr>
      <w:bookmarkStart w:id="82" w:name="_Toc358799852"/>
      <w:bookmarkStart w:id="83" w:name="_Toc359490296"/>
      <w:bookmarkStart w:id="84" w:name="_Toc359836956"/>
      <w:bookmarkStart w:id="85" w:name="_Toc364070140"/>
      <w:r>
        <w:lastRenderedPageBreak/>
        <w:t>Punch</w:t>
      </w:r>
      <w:r w:rsidR="00D11314">
        <w:t xml:space="preserve"> O</w:t>
      </w:r>
      <w:r>
        <w:t>ut</w:t>
      </w:r>
    </w:p>
    <w:p w14:paraId="44996292" w14:textId="291FD0C8" w:rsidR="00CB4B3F" w:rsidRPr="002536D5" w:rsidRDefault="00CB4B3F" w:rsidP="00CB4B3F">
      <w:pPr>
        <w:rPr>
          <w:rFonts w:ascii="Arial Black" w:hAnsi="Arial Black"/>
          <w:b/>
          <w:color w:val="000080"/>
          <w:sz w:val="20"/>
        </w:rPr>
      </w:pPr>
      <w:r w:rsidRPr="002536D5">
        <w:rPr>
          <w:sz w:val="20"/>
        </w:rPr>
        <w:t>Meldingsutveksling og informasjonsinnhold i de enkelte meldinger skal være i henhold til gjeldende EHF spesifikasjon (</w:t>
      </w:r>
      <w:hyperlink r:id="rId16" w:history="1">
        <w:r w:rsidRPr="002536D5">
          <w:rPr>
            <w:rStyle w:val="Hyperkobling"/>
            <w:sz w:val="20"/>
          </w:rPr>
          <w:t>Lenke til EHF Punch Out veileder</w:t>
        </w:r>
      </w:hyperlink>
      <w:r w:rsidRPr="002536D5">
        <w:rPr>
          <w:sz w:val="20"/>
        </w:rPr>
        <w:t>) og partenes registrering i ELMA (PEPPOL SMP/SML) med mindre annet er avtalt i punkt 2</w:t>
      </w:r>
    </w:p>
    <w:p w14:paraId="389A9C42" w14:textId="02426159" w:rsidR="00CB4B3F" w:rsidRPr="005E57AC" w:rsidRDefault="00CB4B3F" w:rsidP="00CB4B3F">
      <w:pPr>
        <w:pStyle w:val="Overskrift2"/>
        <w:numPr>
          <w:ilvl w:val="1"/>
          <w:numId w:val="1"/>
        </w:numPr>
        <w:ind w:left="0" w:firstLine="0"/>
        <w:rPr>
          <w:lang w:val="nn-NO"/>
        </w:rPr>
      </w:pPr>
      <w:r w:rsidRPr="005E57AC">
        <w:rPr>
          <w:lang w:val="nn-NO"/>
        </w:rPr>
        <w:t xml:space="preserve">Krav til kvalitet i </w:t>
      </w:r>
      <w:r w:rsidR="0055032A">
        <w:rPr>
          <w:lang w:val="nn-NO"/>
        </w:rPr>
        <w:t>punch out løsning</w:t>
      </w:r>
    </w:p>
    <w:p w14:paraId="56020F7A" w14:textId="38A05C03" w:rsidR="00CB4B3F" w:rsidRPr="002536D5" w:rsidRDefault="00CB4B3F" w:rsidP="00CB4B3F">
      <w:pPr>
        <w:rPr>
          <w:sz w:val="20"/>
        </w:rPr>
      </w:pPr>
      <w:r w:rsidRPr="002536D5">
        <w:rPr>
          <w:sz w:val="20"/>
        </w:rPr>
        <w:t xml:space="preserve">Følgende krav stilles til kvalitet i leverandørens løsning og i meldingen som sendes til oppdragsgiver (bestiller). Ved at felt i matrisen fylles ut er det implisitt at disse kvalitetskrav finnes i leverandørens punch out løsning og i xml-filen som sendes bestiller. Det er pålagt både leverandør og oppdragsgiver å kvalitetssikre at </w:t>
      </w:r>
      <w:r w:rsidR="0055032A" w:rsidRPr="002536D5">
        <w:rPr>
          <w:sz w:val="20"/>
        </w:rPr>
        <w:t>varer og tjenester som vises</w:t>
      </w:r>
      <w:r w:rsidR="00C508E0" w:rsidRPr="002536D5">
        <w:rPr>
          <w:sz w:val="20"/>
        </w:rPr>
        <w:t xml:space="preserve"> i leverandørens løsning</w:t>
      </w:r>
      <w:r w:rsidR="0055032A" w:rsidRPr="002536D5">
        <w:rPr>
          <w:sz w:val="20"/>
        </w:rPr>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383289"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383289" w:rsidRDefault="009C05BF" w:rsidP="0055032A">
            <w:pPr>
              <w:pStyle w:val="Table"/>
              <w:rPr>
                <w:b/>
                <w:sz w:val="20"/>
              </w:rPr>
            </w:pPr>
            <w:r>
              <w:rPr>
                <w:b/>
                <w:sz w:val="20"/>
              </w:rPr>
              <w:t>Kvalitets</w:t>
            </w:r>
            <w:commentRangeStart w:id="86"/>
            <w:r w:rsidR="0055032A" w:rsidRPr="00383289">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383289" w:rsidRDefault="0055032A" w:rsidP="0055032A">
            <w:pPr>
              <w:pStyle w:val="Table"/>
              <w:jc w:val="center"/>
              <w:rPr>
                <w:b/>
                <w:sz w:val="20"/>
              </w:rPr>
            </w:pPr>
            <w:r w:rsidRPr="00383289">
              <w:rPr>
                <w:b/>
                <w:sz w:val="20"/>
              </w:rPr>
              <w:t xml:space="preserve">Krav til poengsum (0-5) </w:t>
            </w:r>
            <w:r w:rsidRPr="00383289">
              <w:rPr>
                <w:b/>
                <w:sz w:val="20"/>
                <w:vertAlign w:val="superscript"/>
              </w:rPr>
              <w:t>1</w:t>
            </w:r>
          </w:p>
        </w:tc>
      </w:tr>
      <w:tr w:rsidR="0055032A" w:rsidRPr="00D54B41"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D54B41" w:rsidRDefault="0055032A" w:rsidP="0055032A">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D54B41" w:rsidRDefault="0055032A" w:rsidP="0055032A">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4E0A750D" w:rsidR="0055032A" w:rsidRPr="00D54B41" w:rsidRDefault="00AF7FF9" w:rsidP="0055032A">
            <w:pPr>
              <w:spacing w:before="60" w:after="60"/>
              <w:jc w:val="center"/>
              <w:rPr>
                <w:sz w:val="20"/>
              </w:rPr>
            </w:pPr>
            <w:r>
              <w:rPr>
                <w:sz w:val="20"/>
              </w:rPr>
              <w:t>5</w:t>
            </w:r>
          </w:p>
        </w:tc>
      </w:tr>
      <w:tr w:rsidR="0055032A" w:rsidRPr="00D54B41"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D54B41" w:rsidRDefault="0055032A" w:rsidP="0055032A">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D54B41" w:rsidRDefault="0055032A" w:rsidP="0055032A">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02394C84" w:rsidR="0055032A" w:rsidRPr="00D54B41" w:rsidRDefault="00AF7FF9" w:rsidP="0055032A">
            <w:pPr>
              <w:spacing w:before="60" w:after="60"/>
              <w:jc w:val="center"/>
              <w:rPr>
                <w:sz w:val="20"/>
              </w:rPr>
            </w:pPr>
            <w:r>
              <w:rPr>
                <w:sz w:val="20"/>
              </w:rPr>
              <w:t>5</w:t>
            </w:r>
          </w:p>
        </w:tc>
      </w:tr>
      <w:tr w:rsidR="0055032A" w:rsidRPr="00D54B41"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D54B41" w:rsidRDefault="0055032A" w:rsidP="0055032A">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D54B41" w:rsidRDefault="0055032A" w:rsidP="0055032A">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6B3920CB" w:rsidR="0055032A" w:rsidRPr="00D54B41" w:rsidRDefault="00AF7FF9" w:rsidP="0055032A">
            <w:pPr>
              <w:spacing w:before="60" w:after="60"/>
              <w:jc w:val="center"/>
              <w:rPr>
                <w:sz w:val="20"/>
              </w:rPr>
            </w:pPr>
            <w:r>
              <w:rPr>
                <w:sz w:val="20"/>
              </w:rPr>
              <w:t>5</w:t>
            </w:r>
          </w:p>
        </w:tc>
      </w:tr>
      <w:tr w:rsidR="0055032A" w:rsidRPr="00D54B41"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D54B41" w:rsidRDefault="0055032A" w:rsidP="0055032A">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D54B41" w:rsidRDefault="0055032A" w:rsidP="0055032A">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09ABF879" w:rsidR="0055032A" w:rsidRPr="00D54B41" w:rsidRDefault="00AF7FF9" w:rsidP="0055032A">
            <w:pPr>
              <w:spacing w:before="60" w:after="60"/>
              <w:jc w:val="center"/>
              <w:rPr>
                <w:sz w:val="20"/>
              </w:rPr>
            </w:pPr>
            <w:r>
              <w:rPr>
                <w:sz w:val="20"/>
              </w:rPr>
              <w:t>4</w:t>
            </w:r>
          </w:p>
        </w:tc>
      </w:tr>
      <w:tr w:rsidR="0055032A" w:rsidRPr="00D54B41"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D54B41" w:rsidRDefault="0055032A" w:rsidP="0055032A">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D54B41" w:rsidRDefault="0055032A" w:rsidP="0055032A">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2567F394" w:rsidR="0055032A" w:rsidRPr="00D54B41" w:rsidRDefault="00AF7FF9" w:rsidP="0055032A">
            <w:pPr>
              <w:spacing w:before="60" w:after="60"/>
              <w:jc w:val="center"/>
              <w:rPr>
                <w:sz w:val="20"/>
              </w:rPr>
            </w:pPr>
            <w:r>
              <w:rPr>
                <w:sz w:val="20"/>
              </w:rPr>
              <w:t>4</w:t>
            </w:r>
          </w:p>
        </w:tc>
      </w:tr>
      <w:tr w:rsidR="0055032A" w:rsidRPr="00D54B41"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D54B41" w:rsidRDefault="0055032A" w:rsidP="0055032A">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D54B41" w:rsidRDefault="0055032A" w:rsidP="0055032A">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1FF84265" w:rsidR="0055032A" w:rsidRPr="00D54B41" w:rsidRDefault="00AF7FF9" w:rsidP="0055032A">
            <w:pPr>
              <w:spacing w:before="60" w:after="60"/>
              <w:jc w:val="center"/>
              <w:rPr>
                <w:sz w:val="20"/>
              </w:rPr>
            </w:pPr>
            <w:r>
              <w:rPr>
                <w:sz w:val="20"/>
              </w:rPr>
              <w:t>4</w:t>
            </w:r>
          </w:p>
        </w:tc>
      </w:tr>
      <w:tr w:rsidR="0055032A" w:rsidRPr="00D54B41"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D54B41" w:rsidRDefault="0055032A" w:rsidP="0055032A">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D54B41" w:rsidRDefault="0055032A" w:rsidP="0055032A">
            <w:pPr>
              <w:pStyle w:val="Table"/>
            </w:pPr>
            <w:r w:rsidRPr="00D54B41">
              <w:rPr>
                <w:sz w:val="20"/>
              </w:rPr>
              <w:t>Vedlegg</w:t>
            </w:r>
            <w:commentRangeEnd w:id="86"/>
            <w:r>
              <w:rPr>
                <w:rStyle w:val="Merknadsreferanse"/>
              </w:rPr>
              <w:commentReference w:id="86"/>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1217D710" w:rsidR="0055032A" w:rsidRPr="00C414A7" w:rsidRDefault="00AF7FF9" w:rsidP="0055032A">
            <w:pPr>
              <w:spacing w:before="60" w:after="60"/>
              <w:jc w:val="center"/>
              <w:rPr>
                <w:sz w:val="20"/>
              </w:rPr>
            </w:pPr>
            <w:r>
              <w:rPr>
                <w:sz w:val="20"/>
              </w:rPr>
              <w:t>4</w:t>
            </w:r>
          </w:p>
        </w:tc>
      </w:tr>
    </w:tbl>
    <w:p w14:paraId="3DC46DE5" w14:textId="77777777" w:rsidR="0055032A" w:rsidRDefault="0055032A" w:rsidP="00CB4B3F"/>
    <w:p w14:paraId="32E6E0C8" w14:textId="24D12228" w:rsidR="0055032A" w:rsidRPr="00C414A7" w:rsidRDefault="0055032A" w:rsidP="0055032A">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5E4A32B8"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For mer informasjon: </w:t>
      </w:r>
      <w:hyperlink r:id="rId17" w:history="1">
        <w:r w:rsidRPr="00A401BE">
          <w:rPr>
            <w:rStyle w:val="Hyperkobling"/>
            <w:sz w:val="16"/>
            <w:szCs w:val="16"/>
          </w:rPr>
          <w:t>http://www.gs1.no/unspsc</w:t>
        </w:r>
      </w:hyperlink>
      <w:r>
        <w:rPr>
          <w:sz w:val="16"/>
          <w:szCs w:val="16"/>
        </w:rPr>
        <w:t xml:space="preserve">  </w:t>
      </w:r>
    </w:p>
    <w:p w14:paraId="2AD11A33" w14:textId="56EA863A" w:rsidR="0055032A" w:rsidRPr="00637128" w:rsidRDefault="0055032A" w:rsidP="00637128">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Pr>
          <w:sz w:val="16"/>
          <w:szCs w:val="16"/>
        </w:rPr>
        <w:t xml:space="preserve">r, i tillegg til leverandørens </w:t>
      </w:r>
      <w:r w:rsidRPr="00C414A7">
        <w:rPr>
          <w:sz w:val="16"/>
          <w:szCs w:val="16"/>
        </w:rPr>
        <w:t>artikkelnummer.</w:t>
      </w:r>
    </w:p>
    <w:p w14:paraId="066BC3FE" w14:textId="25CF5D41" w:rsidR="009307BE" w:rsidRDefault="009307BE">
      <w:pPr>
        <w:pStyle w:val="Overskrift1"/>
        <w:ind w:left="851" w:hanging="851"/>
      </w:pPr>
      <w:r>
        <w:lastRenderedPageBreak/>
        <w:t>Bestilling</w:t>
      </w:r>
      <w:bookmarkEnd w:id="82"/>
      <w:bookmarkEnd w:id="83"/>
      <w:bookmarkEnd w:id="84"/>
      <w:bookmarkEnd w:id="85"/>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6A04C7EF" w:rsidR="009307BE" w:rsidRPr="00480081" w:rsidRDefault="001C5E6E">
      <w:pPr>
        <w:pStyle w:val="StandardText"/>
      </w:pPr>
      <w:r>
        <w:t>O</w:t>
      </w:r>
      <w:r w:rsidR="009307BE">
        <w:t xml:space="preserve">rdrebekreftelse skal </w:t>
      </w:r>
      <w:r w:rsidR="001E7BB7">
        <w:t>v</w:t>
      </w:r>
      <w:r w:rsidR="009307BE">
        <w:t xml:space="preserve">ære sendt av leverandør innen </w:t>
      </w:r>
      <w:commentRangeStart w:id="87"/>
      <w:r w:rsidR="00C414A7" w:rsidRPr="00FD35FB">
        <w:rPr>
          <w:bdr w:val="single" w:sz="4" w:space="0" w:color="auto"/>
        </w:rPr>
        <w:t>__</w:t>
      </w:r>
      <w:r w:rsidR="00B040F5">
        <w:rPr>
          <w:bdr w:val="single" w:sz="4" w:space="0" w:color="auto"/>
        </w:rPr>
        <w:t>2</w:t>
      </w:r>
      <w:r w:rsidR="00C414A7" w:rsidRPr="00FD35FB">
        <w:rPr>
          <w:bdr w:val="single" w:sz="4" w:space="0" w:color="auto"/>
        </w:rPr>
        <w:t xml:space="preserve">__ </w:t>
      </w:r>
      <w:commentRangeEnd w:id="87"/>
      <w:r w:rsidR="007E5A4F" w:rsidRPr="00FD35FB">
        <w:rPr>
          <w:rStyle w:val="Merknadsreferanse"/>
          <w:bdr w:val="single" w:sz="4" w:space="0" w:color="auto"/>
        </w:rPr>
        <w:commentReference w:id="87"/>
      </w:r>
      <w:r w:rsidR="009307BE">
        <w:t xml:space="preserve"> timer etter at bestilling er mottatt. </w:t>
      </w:r>
      <w:r>
        <w:t>Ved bruk av annet format eller transportkanal enn EHF</w:t>
      </w:r>
      <w:r w:rsidR="00480081">
        <w:t xml:space="preserve"> og EHF infrastruktur </w:t>
      </w:r>
      <w:r w:rsidR="0098082A">
        <w:t>meddeles</w:t>
      </w:r>
      <w:r w:rsidR="00480081">
        <w:t xml:space="preserve"> ordrebekreftelsen på følgende måte: </w:t>
      </w:r>
      <w:r w:rsidR="00F94257">
        <w:rPr>
          <w:bdr w:val="single" w:sz="4" w:space="0" w:color="auto"/>
        </w:rPr>
        <w:t xml:space="preserve">e-post til bestiller. </w:t>
      </w:r>
      <w:r w:rsidR="00480081" w:rsidRPr="00FD35FB">
        <w:rPr>
          <w:bdr w:val="single" w:sz="4" w:space="0" w:color="auto"/>
        </w:rPr>
        <w:t>___</w:t>
      </w:r>
    </w:p>
    <w:p w14:paraId="590B47D1" w14:textId="77777777" w:rsidR="009307BE" w:rsidRDefault="009307BE">
      <w:pPr>
        <w:pStyle w:val="Overskrift2"/>
        <w:numPr>
          <w:ilvl w:val="1"/>
          <w:numId w:val="1"/>
        </w:numPr>
        <w:ind w:left="0" w:firstLine="0"/>
      </w:pPr>
      <w:bookmarkStart w:id="88" w:name="_Toc359490299"/>
      <w:bookmarkStart w:id="89" w:name="_Toc359836957"/>
      <w:bookmarkStart w:id="90" w:name="_Toc364070141"/>
      <w:bookmarkStart w:id="91" w:name="_Toc358799853"/>
      <w:bookmarkStart w:id="92" w:name="_Toc358799854"/>
      <w:bookmarkStart w:id="93" w:name="_Toc358799855"/>
      <w:bookmarkStart w:id="94" w:name="_Toc358799856"/>
      <w:bookmarkStart w:id="95" w:name="_Toc358799873"/>
      <w:bookmarkStart w:id="96" w:name="_Toc358799874"/>
      <w:bookmarkStart w:id="97" w:name="_Toc358022362"/>
      <w:bookmarkStart w:id="98" w:name="_Toc358368508"/>
      <w:bookmarkStart w:id="99" w:name="_Toc358799876"/>
      <w:bookmarkStart w:id="100" w:name="_Toc358022363"/>
      <w:bookmarkStart w:id="101" w:name="_Toc358368509"/>
      <w:bookmarkStart w:id="102" w:name="_Toc358799877"/>
      <w:bookmarkStart w:id="103" w:name="_Toc358799880"/>
      <w:bookmarkStart w:id="104" w:name="_Toc358022364"/>
      <w:bookmarkStart w:id="105" w:name="_Toc358368510"/>
      <w:bookmarkStart w:id="106" w:name="_Toc358799878"/>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Bruk av bekreftelse med endring</w:t>
      </w:r>
      <w:bookmarkEnd w:id="103"/>
      <w:bookmarkEnd w:id="104"/>
      <w:bookmarkEnd w:id="105"/>
      <w:bookmarkEnd w:id="106"/>
    </w:p>
    <w:p w14:paraId="20CF04EE" w14:textId="77777777" w:rsidR="009307BE" w:rsidRDefault="009307BE">
      <w:pPr>
        <w:pStyle w:val="StandardText"/>
        <w:keepNext/>
      </w:pPr>
      <w:r>
        <w:t xml:space="preserve">Partene er enig </w:t>
      </w:r>
      <w:proofErr w:type="gramStart"/>
      <w:r>
        <w:t>om</w:t>
      </w:r>
      <w:proofErr w:type="gramEnd"/>
      <w:r>
        <w:t xml:space="preserve">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AA2D7B">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50E128C4" w:rsidR="009307BE" w:rsidRPr="00D54B41" w:rsidRDefault="009307BE">
            <w:pPr>
              <w:pStyle w:val="Table"/>
              <w:rPr>
                <w:b/>
                <w:sz w:val="20"/>
              </w:rPr>
            </w:pPr>
            <w:r w:rsidRPr="00D54B41">
              <w:rPr>
                <w:b/>
                <w:sz w:val="20"/>
              </w:rPr>
              <w:t>Type endring</w:t>
            </w:r>
            <w:r w:rsidR="003C6B19">
              <w:rPr>
                <w:b/>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commentRangeStart w:id="107"/>
            <w:r w:rsidRPr="00D54B41">
              <w:rPr>
                <w:b/>
                <w:sz w:val="20"/>
              </w:rPr>
              <w:t>Ja</w:t>
            </w:r>
            <w:commentRangeEnd w:id="107"/>
            <w:r w:rsidR="00F11E21">
              <w:rPr>
                <w:rStyle w:val="Merknadsreferanse"/>
              </w:rPr>
              <w:commentReference w:id="107"/>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3013C2" w14:paraId="3322FD7B" w14:textId="77777777" w:rsidTr="00AA2D7B">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3013C2" w:rsidRDefault="009307BE">
            <w:pPr>
              <w:pStyle w:val="Table"/>
              <w:rPr>
                <w:sz w:val="20"/>
              </w:rPr>
            </w:pPr>
            <w:r w:rsidRPr="003013C2">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6FD2EF9E" w:rsidR="009307BE" w:rsidRPr="003013C2" w:rsidRDefault="00A41003">
            <w:pPr>
              <w:pStyle w:val="Table"/>
              <w:jc w:val="center"/>
              <w:rPr>
                <w:sz w:val="20"/>
              </w:rPr>
            </w:pPr>
            <w:r w:rsidRPr="003013C2">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3013C2" w:rsidRDefault="009307BE">
            <w:pPr>
              <w:pStyle w:val="Table"/>
              <w:jc w:val="center"/>
              <w:rPr>
                <w:sz w:val="20"/>
              </w:rPr>
            </w:pPr>
          </w:p>
        </w:tc>
      </w:tr>
      <w:tr w:rsidR="009307BE" w:rsidRPr="003013C2" w14:paraId="37490A13" w14:textId="77777777" w:rsidTr="00AA2D7B">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3013C2" w:rsidRDefault="009307BE">
            <w:pPr>
              <w:pStyle w:val="Table"/>
              <w:rPr>
                <w:sz w:val="20"/>
              </w:rPr>
            </w:pPr>
            <w:r w:rsidRPr="003013C2">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0CEDC31A" w:rsidR="009307BE" w:rsidRPr="003013C2"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7DD9612E" w:rsidR="009307BE" w:rsidRPr="003013C2" w:rsidRDefault="007E3FF7">
            <w:pPr>
              <w:pStyle w:val="Table"/>
              <w:jc w:val="center"/>
              <w:rPr>
                <w:sz w:val="20"/>
              </w:rPr>
            </w:pPr>
            <w:r w:rsidRPr="003013C2">
              <w:rPr>
                <w:sz w:val="20"/>
              </w:rPr>
              <w:t>X</w:t>
            </w:r>
          </w:p>
        </w:tc>
      </w:tr>
      <w:tr w:rsidR="009307BE" w:rsidRPr="003013C2" w14:paraId="3BC3D4EF" w14:textId="77777777" w:rsidTr="00AA2D7B">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3013C2" w:rsidRDefault="009307BE">
            <w:pPr>
              <w:pStyle w:val="Table"/>
              <w:rPr>
                <w:sz w:val="20"/>
              </w:rPr>
            </w:pPr>
            <w:r w:rsidRPr="003013C2">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03EA4712" w:rsidR="009307BE" w:rsidRPr="003013C2" w:rsidRDefault="00F116A1">
            <w:pPr>
              <w:pStyle w:val="Table"/>
              <w:jc w:val="center"/>
              <w:rPr>
                <w:sz w:val="20"/>
              </w:rPr>
            </w:pPr>
            <w:r w:rsidRPr="003013C2">
              <w:rPr>
                <w:sz w:val="20"/>
              </w:rPr>
              <w:t>Etter avtale med bestiller</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3013C2" w:rsidRDefault="009307BE">
            <w:pPr>
              <w:pStyle w:val="Table"/>
              <w:jc w:val="center"/>
              <w:rPr>
                <w:sz w:val="20"/>
              </w:rPr>
            </w:pPr>
          </w:p>
        </w:tc>
      </w:tr>
      <w:tr w:rsidR="009307BE" w:rsidRPr="003013C2" w14:paraId="6F3F2A60" w14:textId="77777777" w:rsidTr="00AA2D7B">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3013C2" w:rsidRDefault="009307BE">
            <w:pPr>
              <w:pStyle w:val="Table"/>
              <w:rPr>
                <w:sz w:val="20"/>
              </w:rPr>
            </w:pPr>
            <w:r w:rsidRPr="003013C2">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24C2CB1" w:rsidR="009307BE" w:rsidRPr="003013C2" w:rsidRDefault="00F116A1">
            <w:pPr>
              <w:pStyle w:val="Table"/>
              <w:jc w:val="center"/>
              <w:rPr>
                <w:sz w:val="20"/>
              </w:rPr>
            </w:pPr>
            <w:r w:rsidRPr="003013C2">
              <w:rPr>
                <w:sz w:val="20"/>
              </w:rPr>
              <w:t>Etter avtale med bestiller</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4E110112" w:rsidR="009307BE" w:rsidRPr="003013C2" w:rsidRDefault="009307BE">
            <w:pPr>
              <w:pStyle w:val="Table"/>
              <w:jc w:val="center"/>
              <w:rPr>
                <w:sz w:val="20"/>
              </w:rPr>
            </w:pPr>
          </w:p>
        </w:tc>
      </w:tr>
      <w:tr w:rsidR="009307BE" w:rsidRPr="003013C2" w14:paraId="5CB8413D" w14:textId="77777777" w:rsidTr="00AA2D7B">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3013C2" w:rsidRDefault="009307BE">
            <w:pPr>
              <w:pStyle w:val="Table"/>
              <w:rPr>
                <w:sz w:val="20"/>
              </w:rPr>
            </w:pPr>
            <w:r w:rsidRPr="003013C2">
              <w:rPr>
                <w:sz w:val="20"/>
              </w:rPr>
              <w:t>Endret pris (i de tilfeller man har en avtalefestet variabel pris eller pris er lavere enn avtalepris</w:t>
            </w:r>
            <w:r w:rsidR="009F4058" w:rsidRPr="003013C2">
              <w:rPr>
                <w:sz w:val="20"/>
              </w:rPr>
              <w:t xml:space="preserve"> og med samme eller bedre kvalitet</w:t>
            </w:r>
            <w:r w:rsidRPr="003013C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0E1C2180" w:rsidR="009307BE" w:rsidRPr="003013C2" w:rsidRDefault="00315506">
            <w:pPr>
              <w:pStyle w:val="Table"/>
              <w:jc w:val="center"/>
              <w:rPr>
                <w:sz w:val="20"/>
              </w:rPr>
            </w:pPr>
            <w:r w:rsidRPr="003013C2">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683DF454" w:rsidR="009307BE" w:rsidRPr="003013C2" w:rsidRDefault="009307BE">
            <w:pPr>
              <w:pStyle w:val="Table"/>
              <w:jc w:val="center"/>
              <w:rPr>
                <w:sz w:val="20"/>
              </w:rPr>
            </w:pPr>
          </w:p>
        </w:tc>
      </w:tr>
      <w:tr w:rsidR="009307BE" w:rsidRPr="003013C2" w14:paraId="79634B93" w14:textId="77777777" w:rsidTr="00AA2D7B">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3013C2" w:rsidRDefault="009307BE" w:rsidP="00F11E21">
            <w:pPr>
              <w:pStyle w:val="Table"/>
              <w:rPr>
                <w:sz w:val="20"/>
              </w:rPr>
            </w:pPr>
            <w:r w:rsidRPr="003013C2">
              <w:rPr>
                <w:sz w:val="20"/>
              </w:rPr>
              <w:t xml:space="preserve">Splitting av leveransen for en eller flere varelinjer over to eller flere </w:t>
            </w:r>
            <w:r w:rsidR="00F11E21" w:rsidRPr="003013C2">
              <w:rPr>
                <w:sz w:val="20"/>
              </w:rPr>
              <w:t>l</w:t>
            </w:r>
            <w:r w:rsidRPr="003013C2">
              <w:rPr>
                <w:sz w:val="20"/>
              </w:rPr>
              <w:t>everingsdato</w:t>
            </w:r>
            <w:r w:rsidR="00F11E21" w:rsidRPr="003013C2">
              <w:rPr>
                <w:sz w:val="20"/>
              </w:rPr>
              <w:t>er</w:t>
            </w:r>
            <w:r w:rsidRPr="003013C2">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77B92EF8" w:rsidR="009307BE" w:rsidRPr="003013C2" w:rsidRDefault="00EC23EA">
            <w:pPr>
              <w:pStyle w:val="Table"/>
              <w:jc w:val="center"/>
              <w:rPr>
                <w:sz w:val="20"/>
              </w:rPr>
            </w:pPr>
            <w:r w:rsidRPr="003013C2">
              <w:rPr>
                <w:sz w:val="20"/>
              </w:rPr>
              <w:t>Etter avtale med bestiller</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3013C2" w:rsidRDefault="009307BE">
            <w:pPr>
              <w:pStyle w:val="Table"/>
              <w:jc w:val="center"/>
              <w:rPr>
                <w:sz w:val="20"/>
              </w:rPr>
            </w:pPr>
          </w:p>
        </w:tc>
      </w:tr>
      <w:tr w:rsidR="009307BE" w:rsidRPr="003013C2" w14:paraId="27B3FF69" w14:textId="77777777" w:rsidTr="00FF75C6">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3013C2" w:rsidRDefault="009307BE">
            <w:pPr>
              <w:pStyle w:val="Table"/>
              <w:rPr>
                <w:sz w:val="20"/>
              </w:rPr>
            </w:pPr>
            <w:r w:rsidRPr="003013C2">
              <w:rPr>
                <w:sz w:val="20"/>
              </w:rPr>
              <w:t>Andre endringer (må spesifiseres)</w:t>
            </w:r>
            <w:r w:rsidR="00C414A7" w:rsidRPr="003013C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3013C2"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54D0B3F5" w:rsidR="009307BE" w:rsidRPr="003013C2" w:rsidRDefault="00EA40BA">
            <w:pPr>
              <w:pStyle w:val="Table"/>
              <w:jc w:val="center"/>
              <w:rPr>
                <w:sz w:val="20"/>
              </w:rPr>
            </w:pPr>
            <w:r w:rsidRPr="003013C2">
              <w:rPr>
                <w:sz w:val="20"/>
              </w:rPr>
              <w:t>X</w:t>
            </w:r>
          </w:p>
        </w:tc>
      </w:tr>
      <w:tr w:rsidR="002063EF" w:rsidRPr="00D54B41" w14:paraId="3DC17D97" w14:textId="77777777" w:rsidTr="00FF75C6">
        <w:trPr>
          <w:trHeight w:val="266"/>
        </w:trPr>
        <w:tc>
          <w:tcPr>
            <w:tcW w:w="6777" w:type="dxa"/>
            <w:tcBorders>
              <w:top w:val="single" w:sz="4" w:space="0" w:color="000000"/>
            </w:tcBorders>
            <w:shd w:val="clear" w:color="auto" w:fill="FFFFFF"/>
          </w:tcPr>
          <w:p w14:paraId="7B498012" w14:textId="0C60C62A" w:rsidR="002063EF" w:rsidRPr="003013C2" w:rsidRDefault="002063EF">
            <w:pPr>
              <w:pStyle w:val="Table"/>
              <w:rPr>
                <w:sz w:val="20"/>
              </w:rPr>
            </w:pPr>
            <w:r w:rsidRPr="003013C2">
              <w:rPr>
                <w:sz w:val="20"/>
              </w:rPr>
              <w:t>**) Endelig avklaring ifbm</w:t>
            </w:r>
            <w:r w:rsidR="007E3FF7" w:rsidRPr="003013C2">
              <w:rPr>
                <w:sz w:val="20"/>
              </w:rPr>
              <w:t>.</w:t>
            </w:r>
            <w:r w:rsidRPr="003013C2">
              <w:rPr>
                <w:sz w:val="20"/>
              </w:rPr>
              <w:t xml:space="preserve"> signering av kontrakt</w:t>
            </w:r>
          </w:p>
        </w:tc>
        <w:tc>
          <w:tcPr>
            <w:tcW w:w="941" w:type="dxa"/>
            <w:tcBorders>
              <w:top w:val="single" w:sz="4" w:space="0" w:color="000000"/>
            </w:tcBorders>
            <w:shd w:val="clear" w:color="auto" w:fill="FFFFFF"/>
            <w:vAlign w:val="center"/>
          </w:tcPr>
          <w:p w14:paraId="4DC32EC5" w14:textId="77777777" w:rsidR="002063EF" w:rsidRPr="003013C2" w:rsidRDefault="002063EF">
            <w:pPr>
              <w:pStyle w:val="Table"/>
              <w:jc w:val="center"/>
              <w:rPr>
                <w:sz w:val="20"/>
              </w:rPr>
            </w:pPr>
          </w:p>
        </w:tc>
        <w:tc>
          <w:tcPr>
            <w:tcW w:w="910" w:type="dxa"/>
            <w:tcBorders>
              <w:top w:val="single" w:sz="4" w:space="0" w:color="000000"/>
            </w:tcBorders>
            <w:shd w:val="clear" w:color="auto" w:fill="FFFFFF"/>
            <w:vAlign w:val="center"/>
          </w:tcPr>
          <w:p w14:paraId="53E61BB3" w14:textId="77777777" w:rsidR="002063EF" w:rsidRPr="003013C2" w:rsidRDefault="002063EF">
            <w:pPr>
              <w:pStyle w:val="Table"/>
              <w:jc w:val="center"/>
              <w:rPr>
                <w:sz w:val="20"/>
              </w:rPr>
            </w:pP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6FFC3D1A" w:rsidR="004203DE" w:rsidRPr="001E63D3" w:rsidRDefault="00A709C1" w:rsidP="00F6095E">
            <w:pPr>
              <w:pStyle w:val="Table"/>
              <w:rPr>
                <w:rFonts w:cs="Arial"/>
                <w:sz w:val="20"/>
                <w:szCs w:val="18"/>
              </w:rPr>
            </w:pPr>
            <w:r w:rsidRPr="001E63D3">
              <w:rPr>
                <w:sz w:val="20"/>
                <w:szCs w:val="18"/>
              </w:rPr>
              <w:t>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2799E5EB" w:rsidR="004203DE" w:rsidRPr="001E63D3" w:rsidRDefault="00A768A2" w:rsidP="001E63D3">
            <w:pPr>
              <w:pStyle w:val="Table"/>
              <w:rPr>
                <w:rFonts w:cs="Arial"/>
                <w:sz w:val="20"/>
                <w:szCs w:val="18"/>
              </w:rPr>
            </w:pPr>
            <w:r w:rsidRPr="001E63D3">
              <w:rPr>
                <w:sz w:val="20"/>
                <w:szCs w:val="18"/>
              </w:rPr>
              <w:t>Kjøper kan knytte vedlegg til hele bestillingen eller hver enkelt varelinje</w:t>
            </w:r>
          </w:p>
        </w:tc>
      </w:tr>
      <w:tr w:rsidR="001A02F3" w:rsidRPr="00383289" w14:paraId="75ED4C98"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80FEB81" w14:textId="6A67D8D7" w:rsidR="001A02F3" w:rsidRPr="001E63D3" w:rsidRDefault="001E63D3" w:rsidP="00F6095E">
            <w:pPr>
              <w:pStyle w:val="Table"/>
              <w:rPr>
                <w:sz w:val="20"/>
                <w:szCs w:val="18"/>
              </w:rPr>
            </w:pPr>
            <w:r w:rsidRPr="001E63D3">
              <w:rPr>
                <w:sz w:val="20"/>
                <w:szCs w:val="18"/>
              </w:rPr>
              <w:t>Merknader/kommentar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5CA88C1" w14:textId="2BA0666B" w:rsidR="001A02F3" w:rsidRPr="001E63D3" w:rsidRDefault="001A02F3" w:rsidP="001E63D3">
            <w:pPr>
              <w:pStyle w:val="Table"/>
              <w:rPr>
                <w:sz w:val="20"/>
                <w:szCs w:val="18"/>
              </w:rPr>
            </w:pPr>
            <w:r w:rsidRPr="001E63D3">
              <w:rPr>
                <w:sz w:val="20"/>
                <w:szCs w:val="18"/>
              </w:rPr>
              <w:t>Kjøper kan angi tekst/kommentar til hele bestillingen eller hver enkelt varelinje.</w:t>
            </w: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4528332A" w:rsidR="009307BE" w:rsidRPr="00383289" w:rsidRDefault="009307BE">
            <w:pPr>
              <w:pStyle w:val="Table"/>
              <w:rPr>
                <w:rFonts w:cs="Arial"/>
                <w:b/>
                <w:sz w:val="20"/>
              </w:rPr>
            </w:pPr>
            <w:r w:rsidRPr="00383289">
              <w:rPr>
                <w:rFonts w:cs="Arial"/>
                <w:b/>
                <w:sz w:val="20"/>
              </w:rPr>
              <w:t>Prinsipp</w:t>
            </w:r>
            <w:r w:rsidR="00B125C8">
              <w:rPr>
                <w:rFonts w:cs="Arial"/>
                <w:b/>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commentRangeStart w:id="108"/>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commentRangeEnd w:id="108"/>
            <w:r w:rsidR="00F11E21">
              <w:rPr>
                <w:rStyle w:val="Merknadsreferanse"/>
              </w:rPr>
              <w:commentReference w:id="108"/>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2005B52F"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 xml:space="preserve">Dersom Leverandør bekrefter med status “Akseptert med endring” er Leverandørens endringer å betrakte som akseptert av kjøper med mindre kjøper gir leverandør respons innen </w:t>
            </w:r>
            <w:r w:rsidR="00321039">
              <w:rPr>
                <w:rFonts w:cs="Arial"/>
                <w:b/>
                <w:sz w:val="20"/>
                <w:bdr w:val="single" w:sz="4" w:space="0" w:color="auto"/>
              </w:rPr>
              <w:t>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6049C2D" w:rsidR="009307BE" w:rsidRPr="00383289" w:rsidRDefault="00321039">
            <w:pPr>
              <w:pStyle w:val="Table"/>
              <w:jc w:val="center"/>
              <w:rPr>
                <w:rFonts w:cs="Arial"/>
                <w:sz w:val="20"/>
              </w:rPr>
            </w:pPr>
            <w:r>
              <w:rPr>
                <w:rFonts w:cs="Arial"/>
                <w:sz w:val="20"/>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lastRenderedPageBreak/>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23FAACE" w:rsidR="009307BE" w:rsidRPr="00383289" w:rsidRDefault="00B125C8">
            <w:pPr>
              <w:pStyle w:val="Table"/>
              <w:jc w:val="center"/>
              <w:rPr>
                <w:rFonts w:cs="Arial"/>
                <w:sz w:val="20"/>
              </w:rPr>
            </w:pPr>
            <w:r>
              <w:rPr>
                <w:rFonts w:cs="Arial"/>
                <w:sz w:val="20"/>
              </w:rPr>
              <w:t>X</w:t>
            </w:r>
          </w:p>
        </w:tc>
      </w:tr>
      <w:tr w:rsidR="009307BE" w:rsidRPr="00383289" w14:paraId="682AD71B" w14:textId="77777777" w:rsidTr="00DB7D25">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28741378" w:rsidR="009307BE" w:rsidRPr="00383289" w:rsidRDefault="009307BE" w:rsidP="00F11E2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5B312C">
              <w:rPr>
                <w:rFonts w:cs="Arial"/>
                <w:b/>
                <w:sz w:val="20"/>
                <w:bdr w:val="single" w:sz="4" w:space="0" w:color="auto"/>
              </w:rPr>
              <w:t>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524E58FE" w:rsidR="009307BE" w:rsidRPr="00383289" w:rsidRDefault="00B125C8">
            <w:pPr>
              <w:pStyle w:val="Table"/>
              <w:jc w:val="center"/>
              <w:rPr>
                <w:rFonts w:cs="Arial"/>
                <w:sz w:val="20"/>
              </w:rPr>
            </w:pPr>
            <w:r>
              <w:rPr>
                <w:rFonts w:cs="Arial"/>
                <w:sz w:val="20"/>
              </w:rPr>
              <w:t>X</w:t>
            </w:r>
          </w:p>
        </w:tc>
      </w:tr>
      <w:tr w:rsidR="005B312C" w:rsidRPr="00383289" w14:paraId="275F6464" w14:textId="77777777" w:rsidTr="00DB7D25">
        <w:trPr>
          <w:trHeight w:val="266"/>
        </w:trPr>
        <w:tc>
          <w:tcPr>
            <w:tcW w:w="6791" w:type="dxa"/>
            <w:tcBorders>
              <w:top w:val="single" w:sz="4" w:space="0" w:color="000000"/>
            </w:tcBorders>
            <w:shd w:val="clear" w:color="auto" w:fill="FFFFFF"/>
          </w:tcPr>
          <w:p w14:paraId="7625BEE4" w14:textId="6B11704F" w:rsidR="005B312C" w:rsidRPr="00383289" w:rsidRDefault="005B312C" w:rsidP="00F11E21">
            <w:pPr>
              <w:pStyle w:val="Table"/>
              <w:rPr>
                <w:rFonts w:cs="Arial"/>
                <w:sz w:val="20"/>
              </w:rPr>
            </w:pPr>
            <w:r>
              <w:rPr>
                <w:rFonts w:cs="Arial"/>
                <w:sz w:val="20"/>
              </w:rPr>
              <w:t>***) Endelig avklaring ifbm. signering av kontrakt</w:t>
            </w:r>
          </w:p>
        </w:tc>
        <w:tc>
          <w:tcPr>
            <w:tcW w:w="941" w:type="dxa"/>
            <w:tcBorders>
              <w:top w:val="single" w:sz="4" w:space="0" w:color="000000"/>
            </w:tcBorders>
            <w:shd w:val="clear" w:color="auto" w:fill="FFFFFF"/>
            <w:vAlign w:val="center"/>
          </w:tcPr>
          <w:p w14:paraId="21191ADB" w14:textId="77777777" w:rsidR="005B312C" w:rsidRPr="00383289" w:rsidRDefault="005B312C">
            <w:pPr>
              <w:pStyle w:val="Table"/>
              <w:jc w:val="center"/>
              <w:rPr>
                <w:rFonts w:cs="Arial"/>
                <w:sz w:val="20"/>
              </w:rPr>
            </w:pPr>
          </w:p>
        </w:tc>
        <w:tc>
          <w:tcPr>
            <w:tcW w:w="923" w:type="dxa"/>
            <w:tcBorders>
              <w:top w:val="single" w:sz="4" w:space="0" w:color="000000"/>
            </w:tcBorders>
            <w:shd w:val="clear" w:color="auto" w:fill="FFFFFF"/>
            <w:vAlign w:val="center"/>
          </w:tcPr>
          <w:p w14:paraId="5B27F7EF" w14:textId="77777777" w:rsidR="005B312C" w:rsidRDefault="005B312C">
            <w:pPr>
              <w:pStyle w:val="Table"/>
              <w:jc w:val="center"/>
              <w:rPr>
                <w:rFonts w:cs="Arial"/>
                <w:sz w:val="20"/>
              </w:rPr>
            </w:pPr>
          </w:p>
        </w:tc>
      </w:tr>
    </w:tbl>
    <w:p w14:paraId="4E8B1148" w14:textId="77777777" w:rsidR="009307BE" w:rsidRDefault="009307BE">
      <w:pPr>
        <w:pStyle w:val="Overskrift1"/>
        <w:ind w:left="851" w:hanging="851"/>
      </w:pPr>
      <w:bookmarkStart w:id="109" w:name="_Toc359490301"/>
      <w:bookmarkStart w:id="110" w:name="_Toc359836959"/>
      <w:bookmarkStart w:id="111" w:name="_Toc358799915"/>
      <w:bookmarkStart w:id="112" w:name="_Toc358799918"/>
      <w:bookmarkStart w:id="113" w:name="_Toc364070143"/>
      <w:bookmarkStart w:id="114" w:name="_Toc358799916"/>
      <w:bookmarkStart w:id="115" w:name="_Toc358799917"/>
      <w:bookmarkEnd w:id="109"/>
      <w:bookmarkEnd w:id="110"/>
      <w:bookmarkEnd w:id="111"/>
      <w:commentRangeStart w:id="116"/>
      <w:r>
        <w:lastRenderedPageBreak/>
        <w:t>Forsendelse og varemottak</w:t>
      </w:r>
      <w:bookmarkEnd w:id="112"/>
      <w:bookmarkEnd w:id="113"/>
      <w:bookmarkEnd w:id="114"/>
      <w:bookmarkEnd w:id="115"/>
      <w:commentRangeEnd w:id="116"/>
      <w:r w:rsidR="00621C41">
        <w:rPr>
          <w:rStyle w:val="Merknadsreferanse"/>
          <w:rFonts w:ascii="Arial" w:hAnsi="Arial"/>
          <w:b w:val="0"/>
          <w:color w:val="auto"/>
        </w:rPr>
        <w:commentReference w:id="116"/>
      </w:r>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ind w:left="851" w:hanging="851"/>
      </w:pPr>
      <w:bookmarkStart w:id="117" w:name="_Toc358799921"/>
      <w:bookmarkStart w:id="118" w:name="_Toc359490304"/>
      <w:bookmarkStart w:id="119" w:name="_Toc359836960"/>
      <w:bookmarkStart w:id="120" w:name="_Toc364070144"/>
      <w:commentRangeStart w:id="121"/>
      <w:r>
        <w:t>Fakturering</w:t>
      </w:r>
      <w:bookmarkEnd w:id="117"/>
      <w:bookmarkEnd w:id="118"/>
      <w:bookmarkEnd w:id="119"/>
      <w:bookmarkEnd w:id="120"/>
      <w:commentRangeEnd w:id="121"/>
      <w:r w:rsidR="00603ABD">
        <w:rPr>
          <w:rStyle w:val="Merknadsreferanse"/>
          <w:rFonts w:ascii="Arial" w:hAnsi="Arial"/>
          <w:b w:val="0"/>
          <w:color w:val="auto"/>
        </w:rPr>
        <w:commentReference w:id="121"/>
      </w:r>
    </w:p>
    <w:p w14:paraId="24657BDC" w14:textId="132ABBF8" w:rsidR="009307BE" w:rsidRDefault="009307BE">
      <w:pPr>
        <w:pStyle w:val="StandardText"/>
      </w:pPr>
      <w:bookmarkStart w:id="122" w:name="_Toc358799922"/>
      <w:bookmarkStart w:id="123" w:name="_Toc358799926"/>
      <w:bookmarkStart w:id="124" w:name="_Toc358799930"/>
      <w:bookmarkStart w:id="125" w:name="_Toc358799931"/>
      <w:bookmarkEnd w:id="122"/>
      <w:bookmarkEnd w:id="123"/>
      <w:bookmarkEnd w:id="124"/>
      <w:bookmarkEnd w:id="125"/>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Lenke til EHF Faktura veileder (EHF Billing)</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commentRangeStart w:id="126"/>
            <w:r>
              <w:rPr>
                <w:sz w:val="20"/>
              </w:rPr>
              <w:t>Ordrereferanse</w:t>
            </w:r>
            <w:r w:rsidR="00810B11">
              <w:rPr>
                <w:sz w:val="20"/>
              </w:rPr>
              <w:t>/Ordrenummer</w:t>
            </w:r>
            <w:commentRangeEnd w:id="126"/>
            <w:r w:rsidR="00044887">
              <w:rPr>
                <w:rStyle w:val="Merknadsreferanse"/>
              </w:rPr>
              <w:commentReference w:id="126"/>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08E0B4FB" w:rsidR="007A2064" w:rsidRPr="00F11E21" w:rsidRDefault="007A2064" w:rsidP="007A2064">
            <w:pPr>
              <w:spacing w:before="20" w:after="20"/>
              <w:rPr>
                <w:sz w:val="16"/>
                <w:szCs w:val="16"/>
              </w:rPr>
            </w:pPr>
          </w:p>
        </w:tc>
      </w:tr>
      <w:tr w:rsidR="007A2064" w:rsidRPr="007E3FF7"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7E3FF7" w:rsidRDefault="003B3C57" w:rsidP="00943451">
            <w:pPr>
              <w:pStyle w:val="Table"/>
              <w:spacing w:before="20" w:after="20"/>
              <w:rPr>
                <w:sz w:val="20"/>
              </w:rPr>
            </w:pPr>
            <w:commentRangeStart w:id="127"/>
            <w:r w:rsidRPr="007E3FF7">
              <w:rPr>
                <w:sz w:val="20"/>
              </w:rPr>
              <w:t>Oppdragsgivers referanse</w:t>
            </w:r>
            <w:commentRangeEnd w:id="127"/>
            <w:r w:rsidR="00044887" w:rsidRPr="007E3FF7">
              <w:rPr>
                <w:rStyle w:val="Merknadsreferanse"/>
                <w:sz w:val="20"/>
                <w:szCs w:val="20"/>
              </w:rPr>
              <w:commentReference w:id="127"/>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0310FB27" w:rsidR="007A2064" w:rsidRPr="007E3FF7" w:rsidRDefault="003A3D61" w:rsidP="007A2064">
            <w:pPr>
              <w:spacing w:before="20" w:after="20"/>
              <w:jc w:val="center"/>
              <w:rPr>
                <w:sz w:val="20"/>
              </w:rPr>
            </w:pPr>
            <w:r w:rsidRPr="007E3FF7">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7E3FF7" w:rsidRDefault="001D418A" w:rsidP="00810B11">
            <w:pPr>
              <w:spacing w:before="20" w:after="20"/>
              <w:rPr>
                <w:sz w:val="20"/>
              </w:rPr>
            </w:pPr>
            <w:r w:rsidRPr="007E3FF7">
              <w:rPr>
                <w:sz w:val="20"/>
              </w:rPr>
              <w:t>Ved manglende ordrereferanse/ordrenummer</w:t>
            </w:r>
          </w:p>
        </w:tc>
      </w:tr>
      <w:tr w:rsidR="003B3C57" w:rsidRPr="007E3FF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Pr="007E3FF7" w:rsidRDefault="005A616F" w:rsidP="007A2064">
            <w:pPr>
              <w:pStyle w:val="Table"/>
              <w:spacing w:before="20" w:after="20"/>
              <w:rPr>
                <w:sz w:val="20"/>
              </w:rPr>
            </w:pPr>
            <w:r w:rsidRPr="007E3FF7">
              <w:rPr>
                <w:sz w:val="20"/>
              </w:rPr>
              <w:t>All f</w:t>
            </w:r>
            <w:r w:rsidR="00770A22" w:rsidRPr="007E3FF7">
              <w:rPr>
                <w:sz w:val="20"/>
              </w:rPr>
              <w:t>akturainformasjon</w:t>
            </w:r>
            <w:r w:rsidRPr="007E3FF7">
              <w:rPr>
                <w:sz w:val="20"/>
              </w:rPr>
              <w:t xml:space="preserve"> skal inkluderes i </w:t>
            </w:r>
            <w:r w:rsidR="00553613" w:rsidRPr="007E3FF7">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Pr="007E3FF7" w:rsidRDefault="00553613" w:rsidP="007A2064">
            <w:pPr>
              <w:spacing w:before="20" w:after="20"/>
              <w:jc w:val="center"/>
              <w:rPr>
                <w:sz w:val="20"/>
              </w:rPr>
            </w:pPr>
            <w:r w:rsidRPr="007E3FF7">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7E3FF7" w:rsidRDefault="001A0DBC" w:rsidP="007A2064">
            <w:pPr>
              <w:spacing w:before="20" w:after="20"/>
              <w:rPr>
                <w:sz w:val="20"/>
              </w:rPr>
            </w:pPr>
            <w:r w:rsidRPr="007E3FF7">
              <w:rPr>
                <w:sz w:val="20"/>
              </w:rPr>
              <w:t xml:space="preserve">For analyse av data er det viktig at vedlegg ikke er hovedbærer av informasjon </w:t>
            </w:r>
          </w:p>
        </w:tc>
      </w:tr>
    </w:tbl>
    <w:p w14:paraId="247354F4" w14:textId="77777777" w:rsidR="007A2064" w:rsidRPr="007E3FF7" w:rsidRDefault="007A2064">
      <w:pPr>
        <w:pStyle w:val="StandardText"/>
      </w:pPr>
    </w:p>
    <w:p w14:paraId="644D6449" w14:textId="77777777" w:rsidR="009307BE" w:rsidRDefault="009307BE">
      <w:pPr>
        <w:pStyle w:val="Overskrift1"/>
        <w:ind w:left="851" w:hanging="851"/>
      </w:pPr>
      <w:bookmarkStart w:id="128" w:name="_Ref359489550"/>
      <w:bookmarkStart w:id="129" w:name="_Ref359489559"/>
      <w:bookmarkStart w:id="130" w:name="_Toc359490307"/>
      <w:bookmarkStart w:id="131" w:name="_Toc359836961"/>
      <w:bookmarkStart w:id="132" w:name="_Toc364070145"/>
      <w:bookmarkStart w:id="133" w:name="_Toc358799934"/>
      <w:bookmarkStart w:id="134" w:name="_Toc358799935"/>
      <w:bookmarkStart w:id="135" w:name="_Toc358799936"/>
      <w:bookmarkStart w:id="136" w:name="_Toc358799937"/>
      <w:bookmarkStart w:id="137" w:name="_Toc358799938"/>
      <w:bookmarkStart w:id="138" w:name="_Toc358799939"/>
      <w:bookmarkStart w:id="139" w:name="_Toc358799945"/>
      <w:bookmarkStart w:id="140" w:name="_Toc358799940"/>
      <w:bookmarkStart w:id="141" w:name="_Toc358799941"/>
      <w:bookmarkStart w:id="142" w:name="_Toc358799942"/>
      <w:bookmarkStart w:id="143" w:name="_Toc358799943"/>
      <w:bookmarkStart w:id="144" w:name="_Toc358799944"/>
      <w:bookmarkEnd w:id="128"/>
      <w:bookmarkEnd w:id="129"/>
      <w:bookmarkEnd w:id="130"/>
      <w:bookmarkEnd w:id="131"/>
      <w:bookmarkEnd w:id="132"/>
      <w:bookmarkEnd w:id="133"/>
      <w:bookmarkEnd w:id="134"/>
      <w:bookmarkEnd w:id="135"/>
      <w:bookmarkEnd w:id="136"/>
      <w:bookmarkEnd w:id="137"/>
      <w:bookmarkEnd w:id="138"/>
      <w:r>
        <w:lastRenderedPageBreak/>
        <w:t>Kvalitetsparameterne for produktkatalog</w:t>
      </w:r>
      <w:bookmarkEnd w:id="139"/>
      <w:bookmarkEnd w:id="140"/>
      <w:bookmarkEnd w:id="141"/>
      <w:bookmarkEnd w:id="142"/>
      <w:bookmarkEnd w:id="143"/>
      <w:bookmarkEnd w:id="144"/>
    </w:p>
    <w:p w14:paraId="080D3BA9" w14:textId="423C6281" w:rsidR="009307BE" w:rsidRDefault="009307BE">
      <w:pPr>
        <w:pStyle w:val="StandardText"/>
        <w:spacing w:before="60"/>
        <w:rPr>
          <w:rFonts w:cs="Arial"/>
          <w:b/>
          <w:sz w:val="15"/>
          <w:szCs w:val="15"/>
        </w:rPr>
      </w:pPr>
      <w: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Leverandørens artikkelnummer har dårlig format med lav søkbarhet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21"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2"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3"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45DF8D72" w:rsidR="00FC7B15" w:rsidRPr="00943451" w:rsidRDefault="00E11C3E" w:rsidP="00943451">
            <w:pPr>
              <w:pStyle w:val="Brdtekst"/>
              <w:spacing w:after="283"/>
              <w:jc w:val="left"/>
              <w:rPr>
                <w:sz w:val="18"/>
                <w:szCs w:val="18"/>
              </w:rPr>
            </w:pPr>
            <w:r>
              <w:rPr>
                <w:color w:val="1F497D"/>
                <w:sz w:val="18"/>
                <w:szCs w:val="18"/>
              </w:rPr>
              <w:br/>
            </w:r>
            <w:r w:rsidR="00077159">
              <w:rPr>
                <w:color w:val="1F497D"/>
                <w:sz w:val="18"/>
                <w:szCs w:val="18"/>
              </w:rPr>
              <w:t xml:space="preserve">Norsk </w:t>
            </w:r>
            <w:r w:rsidR="00943451">
              <w:rPr>
                <w:color w:val="1F497D"/>
                <w:sz w:val="18"/>
                <w:szCs w:val="18"/>
              </w:rPr>
              <w:t>P</w:t>
            </w:r>
            <w:r w:rsidR="00077159">
              <w:rPr>
                <w:color w:val="1F497D"/>
                <w:sz w:val="18"/>
                <w:szCs w:val="18"/>
              </w:rPr>
              <w:t>eppol myndighet</w:t>
            </w:r>
          </w:p>
        </w:tc>
        <w:tc>
          <w:tcPr>
            <w:tcW w:w="6581" w:type="dxa"/>
            <w:tcBorders>
              <w:left w:val="single" w:sz="4" w:space="0" w:color="000000"/>
              <w:bottom w:val="single" w:sz="4" w:space="0" w:color="auto"/>
              <w:right w:val="single" w:sz="4" w:space="0" w:color="000000"/>
            </w:tcBorders>
            <w:shd w:val="clear" w:color="auto" w:fill="FFFFFF"/>
          </w:tcPr>
          <w:p w14:paraId="6E42CEF3" w14:textId="77777777" w:rsidR="00077159" w:rsidRPr="00077159" w:rsidRDefault="00077159" w:rsidP="00FC7B15">
            <w:pPr>
              <w:pStyle w:val="Brdtekst"/>
              <w:spacing w:after="283"/>
              <w:rPr>
                <w:sz w:val="18"/>
                <w:szCs w:val="18"/>
              </w:rPr>
            </w:pPr>
            <w:hyperlink r:id="rId24" w:history="1">
              <w:r w:rsidRPr="00077159">
                <w:rPr>
                  <w:rStyle w:val="Hyperkobling"/>
                  <w:sz w:val="18"/>
                  <w:szCs w:val="18"/>
                </w:rPr>
                <w:t>https://anskaffelser.no/verktoy/veiledere/aksesspunkt</w:t>
              </w:r>
            </w:hyperlink>
            <w:r w:rsidRPr="00077159">
              <w:rPr>
                <w:sz w:val="18"/>
                <w:szCs w:val="18"/>
              </w:rPr>
              <w:t xml:space="preserve"> </w:t>
            </w:r>
          </w:p>
          <w:p w14:paraId="6C30940E" w14:textId="40E36267" w:rsidR="00077159" w:rsidRPr="0072001A" w:rsidRDefault="00077159" w:rsidP="00FC7B15">
            <w:pPr>
              <w:pStyle w:val="Brdtekst"/>
              <w:spacing w:after="283"/>
              <w:rPr>
                <w:sz w:val="18"/>
                <w:szCs w:val="18"/>
              </w:rPr>
            </w:pPr>
            <w:hyperlink r:id="rId25" w:history="1">
              <w:r w:rsidRPr="009452A3">
                <w:rPr>
                  <w:rStyle w:val="Hyperkobling"/>
                  <w:sz w:val="18"/>
                  <w:szCs w:val="18"/>
                </w:rPr>
                <w:t>https://anskaffelser.no/english/e-procurement/norwegian-agency-public-and-financial-management-dfo-peppol-authority</w:t>
              </w:r>
            </w:hyperlink>
            <w:r>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6"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7"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085CAD42" w:rsidR="00E11C3E" w:rsidRDefault="00E11C3E" w:rsidP="00943451">
            <w:pPr>
              <w:pStyle w:val="Brdtekst"/>
              <w:spacing w:after="283"/>
              <w:jc w:val="left"/>
              <w:rPr>
                <w:color w:val="1F497D"/>
                <w:sz w:val="18"/>
                <w:szCs w:val="18"/>
              </w:rPr>
            </w:pPr>
            <w:r>
              <w:rPr>
                <w:color w:val="1F497D"/>
                <w:sz w:val="18"/>
                <w:szCs w:val="18"/>
              </w:rPr>
              <w:t>P</w:t>
            </w:r>
            <w:r w:rsidR="00E70A43">
              <w:rPr>
                <w:color w:val="1F497D"/>
                <w:sz w:val="18"/>
                <w:szCs w:val="18"/>
              </w:rPr>
              <w:t>eppol</w:t>
            </w:r>
            <w:r>
              <w:rPr>
                <w:color w:val="1F497D"/>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20539D4F" w:rsidR="00E11C3E" w:rsidRPr="00077159" w:rsidRDefault="00077159" w:rsidP="00FC7B15">
            <w:pPr>
              <w:pStyle w:val="Brdtekst"/>
              <w:spacing w:after="283"/>
              <w:rPr>
                <w:sz w:val="18"/>
                <w:szCs w:val="18"/>
              </w:rPr>
            </w:pPr>
            <w:hyperlink r:id="rId28" w:history="1">
              <w:r w:rsidRPr="00077159">
                <w:rPr>
                  <w:rStyle w:val="Hyperkobling"/>
                  <w:sz w:val="18"/>
                  <w:szCs w:val="18"/>
                </w:rPr>
                <w:t>https://peppol.org/documentation/technical-documentation/post-award-documentation/</w:t>
              </w:r>
            </w:hyperlink>
            <w:r w:rsidRPr="00077159">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r>
              <w:rPr>
                <w:color w:val="1F497D"/>
                <w:sz w:val="18"/>
                <w:szCs w:val="18"/>
              </w:rPr>
              <w:t>Validator</w:t>
            </w:r>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29"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30"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31" w:history="1">
              <w:r w:rsidRPr="004940F3">
                <w:rPr>
                  <w:rStyle w:val="Hyperkobling"/>
                  <w:sz w:val="18"/>
                  <w:szCs w:val="18"/>
                </w:rPr>
                <w:t>https://hotell.difi.no/?dataset=difi/elma/participants</w:t>
              </w:r>
            </w:hyperlink>
            <w:r w:rsidR="00CC56D1" w:rsidRPr="004940F3">
              <w:rPr>
                <w:sz w:val="18"/>
                <w:szCs w:val="18"/>
              </w:rPr>
              <w:t xml:space="preserve"> </w:t>
            </w:r>
          </w:p>
        </w:tc>
      </w:tr>
      <w:tr w:rsidR="00101920" w:rsidRPr="00FC7B15" w14:paraId="019D9C04"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7CD23712" w14:textId="503934A4" w:rsidR="00101920" w:rsidRDefault="009D0607" w:rsidP="00FC7B15">
            <w:pPr>
              <w:pStyle w:val="Brdtekst"/>
              <w:spacing w:after="283"/>
              <w:rPr>
                <w:color w:val="1F497D"/>
                <w:sz w:val="18"/>
                <w:szCs w:val="18"/>
              </w:rPr>
            </w:pPr>
            <w:r>
              <w:rPr>
                <w:color w:val="1F497D"/>
                <w:sz w:val="18"/>
                <w:szCs w:val="18"/>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797B23D" w14:textId="381E6687" w:rsidR="00101920" w:rsidRPr="00144DC7" w:rsidRDefault="00144DC7" w:rsidP="00FC7B15">
            <w:pPr>
              <w:pStyle w:val="Brdtekst"/>
              <w:spacing w:after="283"/>
              <w:rPr>
                <w:sz w:val="18"/>
                <w:szCs w:val="18"/>
              </w:rPr>
            </w:pPr>
            <w:hyperlink r:id="rId32" w:history="1">
              <w:r w:rsidRPr="00144DC7">
                <w:rPr>
                  <w:rStyle w:val="Hyperkobling"/>
                  <w:sz w:val="18"/>
                  <w:szCs w:val="18"/>
                </w:rPr>
                <w:t>https://anskaffelser.no/verktoy/veiledere/systemleverandorer-erp</w:t>
              </w:r>
            </w:hyperlink>
            <w:r w:rsidRPr="00144DC7">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Forfatter" w:initials="A">
    <w:p w14:paraId="7A6D6F4B" w14:textId="77777777" w:rsidR="00CE66E3" w:rsidRDefault="00CE66E3">
      <w:pPr>
        <w:pStyle w:val="Merknadstekst"/>
      </w:pPr>
      <w:r>
        <w:rPr>
          <w:rStyle w:val="Merknadsreferanse"/>
        </w:rPr>
        <w:annotationRef/>
      </w:r>
    </w:p>
    <w:p w14:paraId="53539A57" w14:textId="0E1A8C0D" w:rsidR="00CE66E3" w:rsidRDefault="00CE66E3">
      <w:pPr>
        <w:pStyle w:val="Merknadstekst"/>
      </w:pPr>
      <w:r>
        <w:t xml:space="preserve">Samhandlingsavtalen versjon 3.0 benytter EHF veiledere som retningslinjer for krav til formatet.  I felter som henviser til format vil veiledere benyttes.  Nederst i dette dokumentet ligger det lenker til de forskjellige EHF veilederne. </w:t>
      </w:r>
      <w:bookmarkStart w:id="11" w:name="_Hlk63411689"/>
      <w:r>
        <w:t>Hensikten er å sikre at oppdragsgiver og leverandør sender og får tilsendt maskinlesbar informasjon som legger til rette for videre analyse av transaksjonsdata.</w:t>
      </w:r>
    </w:p>
    <w:bookmarkEnd w:id="11"/>
  </w:comment>
  <w:comment w:id="12" w:author="Forfatter" w:initials="A">
    <w:p w14:paraId="4954CC74" w14:textId="77777777" w:rsidR="00CE66E3" w:rsidRDefault="00CE66E3">
      <w:pPr>
        <w:pStyle w:val="Merknadstekst"/>
      </w:pPr>
      <w:r>
        <w:rPr>
          <w:rStyle w:val="Merknadsreferanse"/>
        </w:rPr>
        <w:annotationRef/>
      </w:r>
    </w:p>
    <w:p w14:paraId="5534579B" w14:textId="77777777" w:rsidR="00CE66E3" w:rsidRDefault="00CE66E3">
      <w:pPr>
        <w:pStyle w:val="Merknadstekst"/>
      </w:pPr>
      <w:r>
        <w:t>Samhandlingsavtalen kan benyttes på enkeltformater ved å huke av for det som er aktuelt for kjøper -leverandørrelasjonen.</w:t>
      </w:r>
    </w:p>
    <w:p w14:paraId="5411AA80" w14:textId="77777777" w:rsidR="00CE66E3" w:rsidRDefault="00CE66E3">
      <w:pPr>
        <w:pStyle w:val="Merknadstekst"/>
      </w:pPr>
    </w:p>
    <w:p w14:paraId="57703E40" w14:textId="3B7D3248" w:rsidR="00CE66E3" w:rsidRDefault="00CE66E3">
      <w:pPr>
        <w:pStyle w:val="Merknadstekst"/>
      </w:pPr>
      <w:r>
        <w:t>For å se hvilke aksesspunkt som kan støtte EHF Katalog, EHF Ordre og ordrebekreftelse og EHF Pakkseddel:</w:t>
      </w:r>
    </w:p>
    <w:p w14:paraId="4CFEB9B0" w14:textId="37388DB9" w:rsidR="00CE66E3" w:rsidRDefault="00CE66E3">
      <w:pPr>
        <w:pStyle w:val="Merknadstekst"/>
      </w:pPr>
      <w:r w:rsidRPr="009307BE">
        <w:rPr>
          <w:sz w:val="16"/>
        </w:rPr>
        <w:t>(</w:t>
      </w:r>
      <w:hyperlink r:id="rId1" w:history="1">
        <w:r w:rsidRPr="005D736D">
          <w:rPr>
            <w:rStyle w:val="Hyperkobling"/>
            <w:sz w:val="16"/>
          </w:rPr>
          <w:t>Lenke til informasjon om aksesspunkt)</w:t>
        </w:r>
      </w:hyperlink>
    </w:p>
    <w:p w14:paraId="44C6DE7F" w14:textId="36426B16" w:rsidR="00CE66E3" w:rsidRDefault="00CE66E3">
      <w:pPr>
        <w:pStyle w:val="Merknadstekst"/>
        <w:rPr>
          <w:rStyle w:val="Hyperkobling"/>
        </w:rPr>
      </w:pPr>
      <w:hyperlink r:id="rId2" w:history="1">
        <w:r>
          <w:rPr>
            <w:rStyle w:val="Hyperkobling"/>
          </w:rPr>
          <w:t>Lenke Aksesspunkt-hvilke kan støtte ditt behov</w:t>
        </w:r>
      </w:hyperlink>
    </w:p>
    <w:p w14:paraId="1C527A7E" w14:textId="77777777" w:rsidR="00CE66E3" w:rsidRDefault="00CE66E3">
      <w:pPr>
        <w:pStyle w:val="Merknadstekst"/>
        <w:rPr>
          <w:rStyle w:val="Hyperkobling"/>
        </w:rPr>
      </w:pPr>
      <w:hyperlink r:id="rId3" w:history="1">
        <w:r w:rsidRPr="008D5F12">
          <w:rPr>
            <w:rStyle w:val="Hyperkobling"/>
          </w:rPr>
          <w:t>Lenke ERP systemer som støtter EHF</w:t>
        </w:r>
      </w:hyperlink>
    </w:p>
    <w:p w14:paraId="2331EAC6" w14:textId="77777777" w:rsidR="00CE66E3" w:rsidRDefault="00CE66E3">
      <w:pPr>
        <w:pStyle w:val="Merknadstekst"/>
      </w:pPr>
    </w:p>
  </w:comment>
  <w:comment w:id="13" w:author="Forfatter" w:initials="A">
    <w:p w14:paraId="25EFCA43" w14:textId="18AEE13F" w:rsidR="00CE66E3" w:rsidRDefault="00CE66E3">
      <w:pPr>
        <w:pStyle w:val="Merknadstekst"/>
      </w:pPr>
      <w:r>
        <w:rPr>
          <w:rStyle w:val="Merknadsreferanse"/>
        </w:rPr>
        <w:annotationRef/>
      </w:r>
      <w:r>
        <w:t xml:space="preserve">Se fakturamottakere: </w:t>
      </w:r>
      <w:hyperlink r:id="rId4" w:anchor="query=&amp;page=1" w:history="1">
        <w:r w:rsidRPr="005D7976">
          <w:rPr>
            <w:rStyle w:val="Hyperkobling"/>
          </w:rPr>
          <w:t>https://www.anskaffelser.no/verktoy/mottakere-i-elma#query=&amp;page=1</w:t>
        </w:r>
      </w:hyperlink>
    </w:p>
  </w:comment>
  <w:comment w:id="14" w:author="Forfatter" w:initials="A">
    <w:p w14:paraId="4D086DD8" w14:textId="77777777" w:rsidR="00CE66E3" w:rsidRDefault="00CE66E3">
      <w:pPr>
        <w:pStyle w:val="Merknadstekst"/>
      </w:pPr>
      <w:r>
        <w:rPr>
          <w:rStyle w:val="Merknadsreferanse"/>
        </w:rPr>
        <w:annotationRef/>
      </w:r>
    </w:p>
    <w:p w14:paraId="576ACEFC" w14:textId="2CA0F4FB" w:rsidR="00CE66E3" w:rsidRDefault="00CE66E3">
      <w:pPr>
        <w:pStyle w:val="Merknadstekst"/>
      </w:pPr>
      <w:r>
        <w:t>Her kan eksempelvis kontraktsnummer eller avtalenummer fylles inn. Man kan også velge og la avtalen gjelde generelt mot leverandør og skrive dette inn i feltet.  Da slipper man å tegne nye samhandlingsavtaler for hver kontrakt man inngår med leverandøren. Det er viktig at oppdragsgiver tar hensy til eventuelle feltlengder i sitt system så leverandør kan ta hensyn til dette i katalogutfyllingen</w:t>
      </w:r>
    </w:p>
  </w:comment>
  <w:comment w:id="15" w:author="Forfatter" w:initials="A">
    <w:p w14:paraId="37937962" w14:textId="77777777" w:rsidR="00CE66E3" w:rsidRDefault="00CE66E3">
      <w:pPr>
        <w:pStyle w:val="Merknadstekst"/>
      </w:pPr>
      <w:r>
        <w:rPr>
          <w:rStyle w:val="Merknadsreferanse"/>
        </w:rPr>
        <w:annotationRef/>
      </w:r>
    </w:p>
    <w:p w14:paraId="2FA4644B" w14:textId="226083CC" w:rsidR="00CE66E3" w:rsidRDefault="00CE66E3">
      <w:pPr>
        <w:pStyle w:val="Merknadstekst"/>
      </w:pPr>
      <w:r>
        <w:t>Hvis forretningsavtalen sier noe om oppsigelsestid fylles bare inn avtalte dager.  Hvis samhandlingsavtalen er en frittstående avtale, må antall dager vurderes opp mot den tiden det tar å endre den elektroniske prosessen på bakgrunn av oppsigelse fra en av partene.</w:t>
      </w:r>
    </w:p>
  </w:comment>
  <w:comment w:id="16" w:author="Forfatter" w:initials="A">
    <w:p w14:paraId="33E4C945" w14:textId="77777777" w:rsidR="00CE66E3" w:rsidRDefault="00CE66E3">
      <w:pPr>
        <w:pStyle w:val="Merknadstekst"/>
      </w:pPr>
      <w:r>
        <w:rPr>
          <w:rStyle w:val="Merknadsreferanse"/>
        </w:rPr>
        <w:annotationRef/>
      </w:r>
    </w:p>
    <w:p w14:paraId="6B0A3B5F" w14:textId="77777777" w:rsidR="00CE66E3" w:rsidRDefault="00CE66E3">
      <w:pPr>
        <w:pStyle w:val="Merknadstekst"/>
      </w:pPr>
      <w:r>
        <w:t>Fordel at de kontaktpersoner som velges her er involvert i den elektroniske samhandlingen.</w:t>
      </w:r>
    </w:p>
  </w:comment>
  <w:comment w:id="17" w:author="Forfatter" w:initials="A">
    <w:p w14:paraId="0294AD84" w14:textId="77777777" w:rsidR="00CE66E3" w:rsidRDefault="00CE66E3">
      <w:pPr>
        <w:pStyle w:val="Merknadstekst"/>
      </w:pPr>
      <w:r>
        <w:rPr>
          <w:rStyle w:val="Merknadsreferanse"/>
        </w:rPr>
        <w:annotationRef/>
      </w:r>
      <w:r>
        <w:t xml:space="preserve">Avtaleansvarlige for den kommersielle avtalen hvis denne finnes. </w:t>
      </w:r>
    </w:p>
  </w:comment>
  <w:comment w:id="31" w:author="Forfatter" w:initials="A">
    <w:p w14:paraId="1CD15A20" w14:textId="77777777" w:rsidR="00CE66E3" w:rsidRDefault="00CE66E3">
      <w:pPr>
        <w:pStyle w:val="Merknadstekst"/>
      </w:pPr>
      <w:r>
        <w:rPr>
          <w:rStyle w:val="Merknadsreferanse"/>
        </w:rPr>
        <w:annotationRef/>
      </w:r>
    </w:p>
    <w:p w14:paraId="267B47CF" w14:textId="77777777" w:rsidR="00CE66E3" w:rsidRDefault="00CE66E3">
      <w:pPr>
        <w:pStyle w:val="Merknadstekst"/>
      </w:pPr>
      <w:r>
        <w:t>EHF formatene skal sendes over standardisert infrastruktur som er basert på aksesspunkt.  For mer informasjon følg lenkene:</w:t>
      </w:r>
    </w:p>
    <w:p w14:paraId="627E93EF" w14:textId="527E6017" w:rsidR="00CE66E3" w:rsidRDefault="00CE66E3">
      <w:pPr>
        <w:pStyle w:val="Merknadstekst"/>
      </w:pPr>
      <w:hyperlink r:id="rId5" w:history="1">
        <w:r w:rsidRPr="00A97CE0">
          <w:rPr>
            <w:rStyle w:val="Hyperkobling"/>
          </w:rPr>
          <w:t>Lenke til veiledere</w:t>
        </w:r>
      </w:hyperlink>
    </w:p>
    <w:p w14:paraId="2CFE1975" w14:textId="7FCBB62F" w:rsidR="00CE66E3" w:rsidRDefault="00CE66E3">
      <w:pPr>
        <w:pStyle w:val="Merknadstekst"/>
      </w:pPr>
      <w:hyperlink r:id="rId6" w:history="1">
        <w:r w:rsidRPr="00A97CE0">
          <w:rPr>
            <w:rStyle w:val="Hyperkobling"/>
          </w:rPr>
          <w:t>Lenke elektronisk transportinfrastruktur</w:t>
        </w:r>
      </w:hyperlink>
    </w:p>
  </w:comment>
  <w:comment w:id="54" w:author="Forfatter" w:initials="A">
    <w:p w14:paraId="2B236AFB" w14:textId="77777777" w:rsidR="00CE66E3" w:rsidRDefault="00CE66E3">
      <w:pPr>
        <w:pStyle w:val="Merknadstekst"/>
      </w:pPr>
      <w:r>
        <w:rPr>
          <w:rStyle w:val="Merknadsreferanse"/>
        </w:rPr>
        <w:annotationRef/>
      </w:r>
    </w:p>
    <w:p w14:paraId="08CBF1FC" w14:textId="67D11E6C" w:rsidR="00CE66E3" w:rsidRDefault="00CE66E3">
      <w:pPr>
        <w:pStyle w:val="Merknadstekst"/>
      </w:pPr>
      <w:r>
        <w:t>Skal man benytte andre måter å sende meldinger eller benytte andre formater enn EHF formatet mellom oppdragsgiver og leverandør kan dette beskrives her.  Det kan være behov for eksempel å benytte punch out for deler av sin organisasjon (eks IT</w:t>
      </w:r>
      <w:r w:rsidR="0004074E">
        <w:t>-</w:t>
      </w:r>
      <w:r>
        <w:t>avd.) og EHF katalog for resten av bestillerorganisasjonen.</w:t>
      </w:r>
    </w:p>
  </w:comment>
  <w:comment w:id="60" w:author="Forfatter" w:initials="A">
    <w:p w14:paraId="2EA255A9" w14:textId="77777777" w:rsidR="00CE66E3" w:rsidRDefault="00CE66E3">
      <w:pPr>
        <w:pStyle w:val="Merknadstekst"/>
      </w:pPr>
      <w:r>
        <w:rPr>
          <w:rStyle w:val="Merknadsreferanse"/>
        </w:rPr>
        <w:annotationRef/>
      </w:r>
    </w:p>
    <w:p w14:paraId="24BCF1EA" w14:textId="17A631D1" w:rsidR="00CE66E3" w:rsidRDefault="00CE66E3">
      <w:pPr>
        <w:pStyle w:val="Merknadstekst"/>
      </w:pPr>
      <w:r>
        <w:t>Det er viktig at aksesspunktene vet hvilken mottaker og hvor mottaker ønsker å motta dokumentet.  For EHF formatene benyttes organisasjonsnummer som identifikator av oppdragsgiver og leverandør. For utenlandske leverandører som benytte PEPPOL BIS formatet kan f.eks. GLN benyttes.</w:t>
      </w:r>
    </w:p>
  </w:comment>
  <w:comment w:id="61" w:author="Forfatter" w:initials="A">
    <w:p w14:paraId="7F99565A" w14:textId="7F507D6A" w:rsidR="00CE66E3" w:rsidRDefault="00CE66E3">
      <w:pPr>
        <w:pStyle w:val="Merknadstekst"/>
      </w:pPr>
      <w:r>
        <w:rPr>
          <w:rStyle w:val="Merknadsreferanse"/>
        </w:rPr>
        <w:annotationRef/>
      </w:r>
      <w:r>
        <w:t xml:space="preserve">For at leverandører skal ha en identifikator for å mappe ordre inn mot riktig kundenummer i sitt system, og dermed kan lese den automatisk inn, er det viktig at kjøper vedlegger et maskinlesbart nummer for leveringsadressen i EHF Ordre. Kjøper registrerer dette nummeret inn i sitt system knyttet mot leveringsadressen.  </w:t>
      </w:r>
      <w:hyperlink r:id="rId7" w:history="1">
        <w:r w:rsidRPr="008A5707">
          <w:rPr>
            <w:rStyle w:val="Hyperkobling"/>
          </w:rPr>
          <w:t>Her kan GLN nummer fra GS1</w:t>
        </w:r>
      </w:hyperlink>
      <w:r>
        <w:t xml:space="preserve"> benyttes for å sikre et unikt nummer.</w:t>
      </w:r>
    </w:p>
  </w:comment>
  <w:comment w:id="62" w:author="Forfatter" w:initials="A">
    <w:p w14:paraId="3892AB50" w14:textId="77777777" w:rsidR="00CE66E3" w:rsidRDefault="00CE66E3">
      <w:pPr>
        <w:pStyle w:val="Merknadstekst"/>
      </w:pPr>
      <w:r>
        <w:rPr>
          <w:rStyle w:val="Merknadsreferanse"/>
        </w:rPr>
        <w:annotationRef/>
      </w:r>
      <w:r>
        <w:t>Det vanligste er leverandørs vare/produktnummer eller GTIN fra GS1 hvis det er valgt av leverandør.</w:t>
      </w:r>
    </w:p>
  </w:comment>
  <w:comment w:id="63" w:author="Forfatter" w:initials="A">
    <w:p w14:paraId="6DC2F633" w14:textId="77777777" w:rsidR="00CE66E3" w:rsidRDefault="00CE66E3">
      <w:pPr>
        <w:pStyle w:val="Merknadstekst"/>
      </w:pPr>
      <w:r>
        <w:rPr>
          <w:rStyle w:val="Merknadsreferanse"/>
        </w:rPr>
        <w:annotationRef/>
      </w:r>
    </w:p>
    <w:p w14:paraId="6B6BF012" w14:textId="66F0EB1E" w:rsidR="00CE66E3" w:rsidRPr="00E40F74" w:rsidRDefault="00CE66E3">
      <w:pPr>
        <w:pStyle w:val="Merknadstekst"/>
        <w:rPr>
          <w:color w:val="000000" w:themeColor="text1"/>
        </w:rPr>
      </w:pPr>
      <w:r w:rsidRPr="00E40F74">
        <w:rPr>
          <w:color w:val="000000" w:themeColor="text1"/>
        </w:rPr>
        <w:t xml:space="preserve">Når en ordre blir </w:t>
      </w:r>
      <w:r w:rsidR="0004074E">
        <w:rPr>
          <w:color w:val="000000" w:themeColor="text1"/>
        </w:rPr>
        <w:t>laget</w:t>
      </w:r>
      <w:r w:rsidRPr="00E40F74">
        <w:rPr>
          <w:color w:val="000000" w:themeColor="text1"/>
        </w:rPr>
        <w:t xml:space="preserve"> i kjøpers innkjøpssystem, enten på bakgrunn av katalog, Punch Out eller fritekst, </w:t>
      </w:r>
      <w:r w:rsidR="00F24AF9">
        <w:rPr>
          <w:color w:val="000000" w:themeColor="text1"/>
        </w:rPr>
        <w:t xml:space="preserve">blir det </w:t>
      </w:r>
      <w:r w:rsidRPr="00E40F74">
        <w:rPr>
          <w:color w:val="000000" w:themeColor="text1"/>
        </w:rPr>
        <w:t>generere</w:t>
      </w:r>
      <w:r w:rsidR="00F24AF9">
        <w:rPr>
          <w:color w:val="000000" w:themeColor="text1"/>
        </w:rPr>
        <w:t>rt</w:t>
      </w:r>
      <w:r w:rsidRPr="00E40F74">
        <w:rPr>
          <w:color w:val="000000" w:themeColor="text1"/>
        </w:rPr>
        <w:t xml:space="preserve"> et bestillings/ordrenummer.  For å oppnå en automatisert sjekk av EHF Faktura er det viktig at leverandør kan returnere dette nummeret fra ordren i faktura. </w:t>
      </w:r>
      <w:r w:rsidRPr="00E40F74">
        <w:rPr>
          <w:color w:val="000000" w:themeColor="text1"/>
          <w:sz w:val="16"/>
          <w:szCs w:val="16"/>
        </w:rPr>
        <w:t>Hvis ikke ordre/bestillingsreferanse kan feltet «Deres referanse». i faktura benyttes for internflyt.</w:t>
      </w:r>
    </w:p>
  </w:comment>
  <w:comment w:id="64" w:author="Forfatter" w:initials="A">
    <w:p w14:paraId="7B003A44" w14:textId="03AB93ED" w:rsidR="00CE66E3" w:rsidRDefault="00CE66E3">
      <w:pPr>
        <w:pStyle w:val="Merknadstekst"/>
      </w:pPr>
      <w:r>
        <w:rPr>
          <w:rStyle w:val="Merknadsreferanse"/>
        </w:rPr>
        <w:annotationRef/>
      </w:r>
      <w:r>
        <w:rPr>
          <w:sz w:val="14"/>
          <w:szCs w:val="14"/>
        </w:rPr>
        <w:t xml:space="preserve">F.eks. referanse til rammeavtale / </w:t>
      </w:r>
      <w:r>
        <w:rPr>
          <w:sz w:val="12"/>
          <w:szCs w:val="14"/>
        </w:rPr>
        <w:t>kontraktsnummer</w:t>
      </w:r>
      <w:r>
        <w:rPr>
          <w:sz w:val="14"/>
          <w:szCs w:val="14"/>
        </w:rPr>
        <w:t xml:space="preserve"> hvis relevant/eksisterende</w:t>
      </w:r>
    </w:p>
  </w:comment>
  <w:comment w:id="65" w:author="Forfatter" w:initials="A">
    <w:p w14:paraId="7A5E4490" w14:textId="77777777" w:rsidR="00CE66E3" w:rsidRPr="00C47FE4" w:rsidRDefault="00CE66E3">
      <w:pPr>
        <w:pStyle w:val="Merknadstekst"/>
        <w:rPr>
          <w:rStyle w:val="Hyperkobling"/>
          <w:lang w:bidi="nn-NO"/>
        </w:rPr>
      </w:pPr>
      <w:r>
        <w:rPr>
          <w:rStyle w:val="Merknadsreferanse"/>
        </w:rPr>
        <w:annotationRef/>
      </w:r>
      <w:r>
        <w:rPr>
          <w:sz w:val="14"/>
          <w:szCs w:val="14"/>
        </w:rPr>
        <w:t xml:space="preserve">Vedlegg se anbefalte format som er definert i EHF formatene her representert i </w:t>
      </w:r>
      <w:r w:rsidRPr="00C47FE4">
        <w:rPr>
          <w:sz w:val="14"/>
          <w:lang w:bidi="nn-NO"/>
        </w:rPr>
        <w:t xml:space="preserve">i </w:t>
      </w:r>
      <w:hyperlink r:id="rId8" w:anchor="_binary_objects" w:history="1">
        <w:r w:rsidRPr="00C47FE4">
          <w:rPr>
            <w:rStyle w:val="Hyperkobling"/>
            <w:lang w:bidi="nn-NO"/>
          </w:rPr>
          <w:t>EHF billing 3.0</w:t>
        </w:r>
      </w:hyperlink>
    </w:p>
    <w:p w14:paraId="07E955C9" w14:textId="52683B5F" w:rsidR="0004074E" w:rsidRPr="0004074E" w:rsidRDefault="0004074E">
      <w:pPr>
        <w:pStyle w:val="Merknadstekst"/>
        <w:rPr>
          <w:color w:val="000000" w:themeColor="text1"/>
        </w:rPr>
      </w:pPr>
      <w:bookmarkStart w:id="66" w:name="_Hlk63412469"/>
      <w:r w:rsidRPr="00C47FE4">
        <w:rPr>
          <w:rStyle w:val="Hyperkobling"/>
          <w:color w:val="000000" w:themeColor="text1"/>
          <w:u w:val="none"/>
          <w:lang w:bidi="nn-NO"/>
        </w:rPr>
        <w:t xml:space="preserve">Det er viktig at informasjon i alle </w:t>
      </w:r>
      <w:r w:rsidRPr="0004074E">
        <w:rPr>
          <w:rStyle w:val="Hyperkobling"/>
          <w:color w:val="000000" w:themeColor="text1"/>
          <w:u w:val="none"/>
          <w:lang w:bidi="nn-NO"/>
        </w:rPr>
        <w:t>EHF legges i selve meldingen og ikk</w:t>
      </w:r>
      <w:r w:rsidR="00F24AF9">
        <w:rPr>
          <w:rStyle w:val="Hyperkobling"/>
          <w:color w:val="000000" w:themeColor="text1"/>
          <w:u w:val="none"/>
          <w:lang w:bidi="nn-NO"/>
        </w:rPr>
        <w:t>e</w:t>
      </w:r>
      <w:r w:rsidRPr="0004074E">
        <w:rPr>
          <w:rStyle w:val="Hyperkobling"/>
          <w:color w:val="000000" w:themeColor="text1"/>
          <w:u w:val="none"/>
          <w:lang w:bidi="nn-NO"/>
        </w:rPr>
        <w:t xml:space="preserve"> i et vedlegg</w:t>
      </w:r>
      <w:r w:rsidR="00F24AF9">
        <w:rPr>
          <w:rStyle w:val="Hyperkobling"/>
          <w:color w:val="000000" w:themeColor="text1"/>
          <w:u w:val="none"/>
          <w:lang w:bidi="nn-NO"/>
        </w:rPr>
        <w:t xml:space="preserve"> da dette vanskeligjør analysearbeid.</w:t>
      </w:r>
      <w:bookmarkEnd w:id="66"/>
    </w:p>
  </w:comment>
  <w:comment w:id="71" w:author="Forfatter" w:initials="A">
    <w:p w14:paraId="153047D6" w14:textId="1CDC0CD4" w:rsidR="00CE66E3" w:rsidRDefault="00CE66E3">
      <w:pPr>
        <w:pStyle w:val="Merknadstekst"/>
      </w:pPr>
      <w:r>
        <w:rPr>
          <w:rStyle w:val="Merknadsreferanse"/>
        </w:rPr>
        <w:annotationRef/>
      </w:r>
      <w:r>
        <w:t>Eksempel: 14 dager før oppstart - oppstartdato</w:t>
      </w:r>
    </w:p>
  </w:comment>
  <w:comment w:id="72" w:author="Forfatter" w:initials="A">
    <w:p w14:paraId="657F6A3D" w14:textId="4106C1CB" w:rsidR="00CE66E3" w:rsidRDefault="00CE66E3">
      <w:pPr>
        <w:pStyle w:val="Merknadstekst"/>
      </w:pPr>
      <w:r>
        <w:rPr>
          <w:rStyle w:val="Merknadsreferanse"/>
        </w:rPr>
        <w:annotationRef/>
      </w:r>
      <w:r>
        <w:t xml:space="preserve">Eksempel: 7 dager før 1. i måneden – 1. i måneden </w:t>
      </w:r>
    </w:p>
  </w:comment>
  <w:comment w:id="79" w:author="Forfatter" w:initials="A">
    <w:p w14:paraId="32641FA5" w14:textId="77777777" w:rsidR="00CE66E3" w:rsidRDefault="00CE66E3">
      <w:pPr>
        <w:pStyle w:val="Merknadstekst"/>
      </w:pPr>
      <w:r>
        <w:rPr>
          <w:rStyle w:val="Merknadsreferanse"/>
        </w:rPr>
        <w:annotationRef/>
      </w:r>
    </w:p>
    <w:p w14:paraId="461ED967" w14:textId="5CD67898" w:rsidR="00CE66E3" w:rsidRDefault="00CE66E3">
      <w:pPr>
        <w:pStyle w:val="Merknadstekst"/>
      </w:pPr>
      <w:r>
        <w:t xml:space="preserve">For at bestiller skal lett finne varen/tjenesten i sitt bestillingssystem er det viktig med god kvalitet i EHF Katalogen.  Unngå </w:t>
      </w:r>
      <w:r w:rsidR="00A24055">
        <w:t>forkortelser og spesialtegn.</w:t>
      </w:r>
      <w:r>
        <w:t xml:space="preserve"> </w:t>
      </w:r>
      <w:r w:rsidR="00A24055">
        <w:t>F</w:t>
      </w:r>
      <w:r>
        <w:t>yll inn relevant informasjon.</w:t>
      </w:r>
    </w:p>
    <w:p w14:paraId="288723CE" w14:textId="18662233" w:rsidR="00CE66E3" w:rsidRDefault="00CE66E3">
      <w:pPr>
        <w:pStyle w:val="Merknadstekst"/>
      </w:pPr>
      <w:r>
        <w:t xml:space="preserve">Se informasjon om hva tallverdiene representerer </w:t>
      </w:r>
      <w:r w:rsidR="0055032A">
        <w:t>i kapittels 8</w:t>
      </w:r>
      <w:r>
        <w:t>.</w:t>
      </w:r>
    </w:p>
  </w:comment>
  <w:comment w:id="80" w:author="Forfatter" w:initials="A">
    <w:p w14:paraId="62C173DE" w14:textId="2E120039" w:rsidR="00CE66E3" w:rsidRDefault="00CE66E3">
      <w:pPr>
        <w:pStyle w:val="Merknadstekst"/>
      </w:pPr>
      <w:r>
        <w:rPr>
          <w:rStyle w:val="Merknadsreferanse"/>
        </w:rPr>
        <w:annotationRef/>
      </w:r>
      <w:r>
        <w:t>For at oppdragsgivers bestillere skal kunne fatte gode kjøpsbeslutninger og lett kunne søke opp korrekt vare/tjeneste i sitt bestillingssystem må leverandør sende god informasjon om varen eller tjenesten. Denne tabellen er å anse som støtte til begge parter for innhold i katalog.</w:t>
      </w:r>
    </w:p>
  </w:comment>
  <w:comment w:id="86" w:author="Forfatter" w:initials="A">
    <w:p w14:paraId="7DC67D84" w14:textId="77777777" w:rsidR="0055032A" w:rsidRDefault="0055032A" w:rsidP="0055032A">
      <w:pPr>
        <w:pStyle w:val="Merknadstekst"/>
      </w:pPr>
      <w:r>
        <w:rPr>
          <w:rStyle w:val="Merknadsreferanse"/>
        </w:rPr>
        <w:annotationRef/>
      </w:r>
    </w:p>
    <w:p w14:paraId="42CA37E6" w14:textId="032E7A4C" w:rsidR="0055032A" w:rsidRDefault="0055032A" w:rsidP="0055032A">
      <w:pPr>
        <w:pStyle w:val="Merknadstekst"/>
      </w:pPr>
      <w:r>
        <w:t>For at bestiller skal være trygg på å finne de avtalte produkter og tjenester</w:t>
      </w:r>
      <w:r w:rsidR="00913083">
        <w:t xml:space="preserve"> via sitt søk i leverandørens løsning</w:t>
      </w:r>
      <w:r>
        <w:t xml:space="preserve"> er det viktig at vare og tjeneste informasjon er av god kvalitet for å forebygge feilbestillinger. Leverandør bør unngå forkortelser og spesialtegn</w:t>
      </w:r>
      <w:r w:rsidR="00913083">
        <w:t>.</w:t>
      </w:r>
      <w:r>
        <w:t xml:space="preserve"> </w:t>
      </w:r>
    </w:p>
    <w:p w14:paraId="62CF51A3" w14:textId="7DB1C684" w:rsidR="0055032A" w:rsidRDefault="0055032A" w:rsidP="0055032A">
      <w:pPr>
        <w:pStyle w:val="Merknadstekst"/>
      </w:pPr>
      <w:r>
        <w:t xml:space="preserve">Se informasjon om hva tallverdiene representerer </w:t>
      </w:r>
      <w:r w:rsidR="001A73CA">
        <w:t>i</w:t>
      </w:r>
      <w:r>
        <w:t xml:space="preserve"> kapittel 8</w:t>
      </w:r>
    </w:p>
  </w:comment>
  <w:comment w:id="87" w:author="Forfatter" w:initials="A">
    <w:p w14:paraId="63755214" w14:textId="77777777" w:rsidR="00CE66E3" w:rsidRDefault="00CE66E3">
      <w:pPr>
        <w:pStyle w:val="Merknadstekst"/>
      </w:pPr>
      <w:r>
        <w:rPr>
          <w:rStyle w:val="Merknadsreferanse"/>
        </w:rPr>
        <w:annotationRef/>
      </w:r>
    </w:p>
    <w:p w14:paraId="26DAA49B" w14:textId="77777777" w:rsidR="00CE66E3" w:rsidRDefault="00CE66E3">
      <w:pPr>
        <w:pStyle w:val="Merknadstekst"/>
      </w:pPr>
      <w:r>
        <w:t>I formatet EHF Ordre og ordrebekreftelse er det obligatorisk med bekreftelse.  Det er viktig at bestiller mottar en ordrebekreftelse for å se hvilke varer/tjenester han/hun kan forvente å motta.  Kjøper setter opp hvor fort man ønsker å motta bekreftelse etter at ordre er sent.</w:t>
      </w:r>
    </w:p>
    <w:p w14:paraId="2CE991E5" w14:textId="77777777" w:rsidR="00CE66E3" w:rsidRDefault="00CE66E3">
      <w:pPr>
        <w:pStyle w:val="Merknadstekst"/>
      </w:pPr>
      <w:r>
        <w:t>Se de aktører som kan håndtere EHF Ordre og ordrebekreftelse:</w:t>
      </w:r>
    </w:p>
    <w:p w14:paraId="178ED1E4" w14:textId="7E109693" w:rsidR="00CE66E3" w:rsidRPr="00726A8E" w:rsidRDefault="00CE66E3">
      <w:pPr>
        <w:pStyle w:val="Merknadstekst"/>
        <w:rPr>
          <w:rStyle w:val="Hyperkobling"/>
        </w:rPr>
      </w:pPr>
      <w:r>
        <w:fldChar w:fldCharType="begin"/>
      </w:r>
      <w:r>
        <w:instrText xml:space="preserve"> HYPERLINK "https://www.anskaffelser.no/verktoy/aksesspunkter-ehf-og-bis-formater" </w:instrText>
      </w:r>
      <w:r>
        <w:fldChar w:fldCharType="separate"/>
      </w:r>
      <w:r w:rsidRPr="00726A8E">
        <w:rPr>
          <w:rStyle w:val="Hyperkobling"/>
        </w:rPr>
        <w:t>Aksesspunkt</w:t>
      </w:r>
    </w:p>
    <w:p w14:paraId="5D16C72E" w14:textId="77A5CFBE" w:rsidR="00CE66E3" w:rsidRDefault="00CE66E3">
      <w:pPr>
        <w:pStyle w:val="Merknadstekst"/>
        <w:rPr>
          <w:rStyle w:val="Hyperkobling"/>
        </w:rPr>
      </w:pPr>
      <w:r>
        <w:fldChar w:fldCharType="end"/>
      </w:r>
      <w:hyperlink r:id="rId9" w:history="1">
        <w:r w:rsidRPr="00776719">
          <w:rPr>
            <w:rStyle w:val="Hyperkobling"/>
          </w:rPr>
          <w:t>ERP systemer</w:t>
        </w:r>
      </w:hyperlink>
    </w:p>
    <w:p w14:paraId="2F1F9D17" w14:textId="3EB82FDB" w:rsidR="00CE66E3" w:rsidRDefault="00606C44">
      <w:pPr>
        <w:pStyle w:val="Merknadstekst"/>
        <w:rPr>
          <w:rStyle w:val="Hyperkobling"/>
        </w:rPr>
      </w:pPr>
      <w:hyperlink r:id="rId10" w:history="1">
        <w:r>
          <w:rPr>
            <w:rStyle w:val="Hyperkobling"/>
          </w:rPr>
          <w:t>Lenke til prosessveileder</w:t>
        </w:r>
      </w:hyperlink>
    </w:p>
    <w:p w14:paraId="3EDA1A86" w14:textId="0FB966A6" w:rsidR="00CE66E3" w:rsidRPr="00480081" w:rsidRDefault="00CE66E3">
      <w:pPr>
        <w:pStyle w:val="Merknadstekst"/>
      </w:pPr>
      <w:r w:rsidRPr="00480081">
        <w:rPr>
          <w:rStyle w:val="Hyperkobling"/>
          <w:color w:val="auto"/>
          <w:u w:val="none"/>
        </w:rPr>
        <w:t>Ved bruk av annet format eller transpor</w:t>
      </w:r>
      <w:r>
        <w:rPr>
          <w:rStyle w:val="Hyperkobling"/>
          <w:color w:val="auto"/>
          <w:u w:val="none"/>
        </w:rPr>
        <w:t>t</w:t>
      </w:r>
      <w:r w:rsidRPr="00480081">
        <w:rPr>
          <w:rStyle w:val="Hyperkobling"/>
          <w:color w:val="auto"/>
          <w:u w:val="none"/>
        </w:rPr>
        <w:t>kanal avtaler partene alternativ kommunikasjon</w:t>
      </w:r>
    </w:p>
  </w:comment>
  <w:comment w:id="107" w:author="Forfatter" w:initials="A">
    <w:p w14:paraId="511C099E" w14:textId="2AB6724E" w:rsidR="00CE66E3" w:rsidRDefault="00CE66E3">
      <w:pPr>
        <w:pStyle w:val="Merknadstekst"/>
      </w:pPr>
      <w:r>
        <w:rPr>
          <w:rStyle w:val="Merknadsreferanse"/>
        </w:rPr>
        <w:annotationRef/>
      </w:r>
      <w:r>
        <w:t>Huk av de valg som er akseptabel for kjøper.</w:t>
      </w:r>
    </w:p>
  </w:comment>
  <w:comment w:id="108" w:author="Forfatter" w:initials="A">
    <w:p w14:paraId="5432694A" w14:textId="07B75608" w:rsidR="00CE66E3" w:rsidRDefault="00CE66E3" w:rsidP="00F11E21">
      <w:pPr>
        <w:pStyle w:val="Merknadstekst"/>
      </w:pPr>
      <w:r>
        <w:rPr>
          <w:rStyle w:val="Merknadsreferanse"/>
        </w:rPr>
        <w:annotationRef/>
      </w:r>
      <w:r>
        <w:t>Huk av de valg som er akseptabel for kjøper. Viktig at man velger alternativer som er til det beste for den elektroniske transaksjonsflyten og ikke risikerer at manuell behandling skaper forsinkelser.</w:t>
      </w:r>
    </w:p>
    <w:p w14:paraId="1F6C15D0" w14:textId="78493690" w:rsidR="000B7180" w:rsidRDefault="000B7180" w:rsidP="00F11E21">
      <w:pPr>
        <w:pStyle w:val="Merknadstekst"/>
      </w:pPr>
      <w:r>
        <w:t>EHF avansert ordre tilbyr</w:t>
      </w:r>
      <w:r w:rsidR="007F33BD">
        <w:t xml:space="preserve"> maskinlesbare meldinger for kansellering og endring se </w:t>
      </w:r>
      <w:hyperlink r:id="rId11" w:history="1">
        <w:r w:rsidR="007F33BD" w:rsidRPr="00970192">
          <w:rPr>
            <w:rStyle w:val="Hyperkobling"/>
          </w:rPr>
          <w:t>EHF Advanced ordering</w:t>
        </w:r>
      </w:hyperlink>
    </w:p>
    <w:p w14:paraId="20C58757" w14:textId="54E5D5CB" w:rsidR="00CE66E3" w:rsidRDefault="00CE66E3">
      <w:pPr>
        <w:pStyle w:val="Merknadstekst"/>
      </w:pPr>
    </w:p>
  </w:comment>
  <w:comment w:id="116" w:author="Forfatter" w:initials="A">
    <w:p w14:paraId="37CF145D" w14:textId="77777777" w:rsidR="00CE66E3" w:rsidRDefault="00CE66E3">
      <w:pPr>
        <w:pStyle w:val="Merknadstekst"/>
      </w:pPr>
      <w:r>
        <w:rPr>
          <w:rStyle w:val="Merknadsreferanse"/>
        </w:rPr>
        <w:annotationRef/>
      </w:r>
    </w:p>
    <w:p w14:paraId="1E4CFA5F" w14:textId="77777777" w:rsidR="00CE66E3" w:rsidRDefault="00CE66E3">
      <w:pPr>
        <w:pStyle w:val="Merknadstekst"/>
      </w:pPr>
      <w:r>
        <w:t>Hvis EHF Pakkseddel er valgt i kapittel 1 på side 1 forholder man seg til veileder for EHF Pakkseddel og de krav som stilles her.  EHF Pakkseddel sendes via infrastrukturen (aksesspunkt). Mottaker (kjøper) må legges inn i ELMA.</w:t>
      </w:r>
    </w:p>
    <w:p w14:paraId="2842271B" w14:textId="58CADE9F" w:rsidR="00CE66E3" w:rsidRPr="00953F91" w:rsidRDefault="00953F91">
      <w:pPr>
        <w:pStyle w:val="Merknadstekst"/>
        <w:rPr>
          <w:color w:val="0000FF"/>
          <w:u w:val="single"/>
        </w:rPr>
      </w:pPr>
      <w:hyperlink r:id="rId12" w:history="1">
        <w:r>
          <w:rPr>
            <w:rStyle w:val="Hyperkobling"/>
          </w:rPr>
          <w:t>Lenke til prosessveileder</w:t>
        </w:r>
      </w:hyperlink>
    </w:p>
  </w:comment>
  <w:comment w:id="121" w:author="Forfatter" w:initials="A">
    <w:p w14:paraId="1913119A" w14:textId="77777777" w:rsidR="00CE66E3" w:rsidRDefault="00CE66E3">
      <w:pPr>
        <w:pStyle w:val="Merknadstekst"/>
      </w:pPr>
      <w:r>
        <w:rPr>
          <w:rStyle w:val="Merknadsreferanse"/>
        </w:rPr>
        <w:annotationRef/>
      </w:r>
    </w:p>
    <w:p w14:paraId="0B96FB9E" w14:textId="77777777" w:rsidR="00CE66E3" w:rsidRDefault="00CE66E3" w:rsidP="00603ABD">
      <w:pPr>
        <w:pStyle w:val="Merknadstekst"/>
      </w:pPr>
      <w:r>
        <w:t>Hvis EHF Faktura er valgt i kapittel 1 på side 1 forholder man seg til veileder for EHF Faktura og de krav som stilles her.  EHF Faktura sendes via infrastrukturen (aksesspunkt). Mottaker (kjøper) må legges inn i ELMA.</w:t>
      </w:r>
    </w:p>
    <w:p w14:paraId="3A3F987E" w14:textId="59B11376" w:rsidR="00CE66E3" w:rsidRPr="003218A1" w:rsidRDefault="003218A1" w:rsidP="00603ABD">
      <w:pPr>
        <w:pStyle w:val="Merknadstekst"/>
        <w:rPr>
          <w:color w:val="0000FF"/>
          <w:u w:val="single"/>
        </w:rPr>
      </w:pPr>
      <w:hyperlink r:id="rId13" w:history="1">
        <w:r>
          <w:rPr>
            <w:rStyle w:val="Hyperkobling"/>
          </w:rPr>
          <w:t>Lenke til prosessveileder</w:t>
        </w:r>
      </w:hyperlink>
    </w:p>
  </w:comment>
  <w:comment w:id="126" w:author="Forfatter" w:initials="A">
    <w:p w14:paraId="3249C8AE" w14:textId="65D79B85" w:rsidR="00DD294D" w:rsidRDefault="00CE66E3" w:rsidP="00DD294D">
      <w:pPr>
        <w:pStyle w:val="Merknadstekst"/>
      </w:pPr>
      <w:r>
        <w:rPr>
          <w:rStyle w:val="Merknadsreferanse"/>
        </w:rPr>
        <w:annotationRef/>
      </w:r>
      <w:r>
        <w:t xml:space="preserve">Ordrereferanse/Ordrenummer er </w:t>
      </w:r>
      <w:r w:rsidR="0002364C">
        <w:t>et meget viktig felt</w:t>
      </w:r>
      <w:r w:rsidR="00DD294D">
        <w:t xml:space="preserve"> for å kunne effektivisere fakturaprosessen (auto match).</w:t>
      </w:r>
    </w:p>
    <w:p w14:paraId="173C0CA8" w14:textId="60C7CB40" w:rsidR="00CE66E3" w:rsidRDefault="00CE66E3" w:rsidP="00044887">
      <w:pPr>
        <w:pStyle w:val="Merknadstekst"/>
      </w:pPr>
    </w:p>
  </w:comment>
  <w:comment w:id="127" w:author="Forfatter" w:initials="A">
    <w:p w14:paraId="42B66256" w14:textId="776B30B3" w:rsidR="00CE66E3" w:rsidRDefault="00CE66E3" w:rsidP="00D471D8">
      <w:pPr>
        <w:pStyle w:val="Merknadstekst"/>
      </w:pPr>
      <w:r>
        <w:rPr>
          <w:rStyle w:val="Merknadsreferanse"/>
        </w:rPr>
        <w:annotationRef/>
      </w:r>
      <w:r w:rsidR="00D471D8">
        <w:rPr>
          <w:sz w:val="16"/>
          <w:szCs w:val="16"/>
        </w:rPr>
        <w:t>Kan benyttes i interndistribusjon av faktura.</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539A57" w15:done="0"/>
  <w15:commentEx w15:paraId="2331EAC6" w15:done="0"/>
  <w15:commentEx w15:paraId="25EFCA43" w15:done="0"/>
  <w15:commentEx w15:paraId="576ACEFC" w15:done="0"/>
  <w15:commentEx w15:paraId="2FA4644B" w15:done="0"/>
  <w15:commentEx w15:paraId="6B0A3B5F" w15:done="0"/>
  <w15:commentEx w15:paraId="0294AD84" w15:done="0"/>
  <w15:commentEx w15:paraId="2CFE1975" w15:done="0"/>
  <w15:commentEx w15:paraId="08CBF1FC" w15:done="0"/>
  <w15:commentEx w15:paraId="24BCF1EA" w15:done="0"/>
  <w15:commentEx w15:paraId="7F99565A" w15:done="0"/>
  <w15:commentEx w15:paraId="3892AB50" w15:done="0"/>
  <w15:commentEx w15:paraId="6B6BF012" w15:done="0"/>
  <w15:commentEx w15:paraId="7B003A44" w15:done="0"/>
  <w15:commentEx w15:paraId="07E955C9" w15:done="0"/>
  <w15:commentEx w15:paraId="153047D6" w15:done="0"/>
  <w15:commentEx w15:paraId="657F6A3D" w15:done="0"/>
  <w15:commentEx w15:paraId="288723CE" w15:done="0"/>
  <w15:commentEx w15:paraId="62C173DE" w15:done="0"/>
  <w15:commentEx w15:paraId="62CF51A3" w15:done="0"/>
  <w15:commentEx w15:paraId="3EDA1A86" w15:done="0"/>
  <w15:commentEx w15:paraId="511C099E" w15:done="0"/>
  <w15:commentEx w15:paraId="20C58757" w15:done="0"/>
  <w15:commentEx w15:paraId="2842271B" w15:done="0"/>
  <w15:commentEx w15:paraId="3A3F987E" w15:done="0"/>
  <w15:commentEx w15:paraId="173C0CA8" w15:done="0"/>
  <w15:commentEx w15:paraId="42B662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539A57" w16cid:durableId="1EB146F1"/>
  <w16cid:commentId w16cid:paraId="2331EAC6" w16cid:durableId="1EB146F2"/>
  <w16cid:commentId w16cid:paraId="25EFCA43" w16cid:durableId="1EB146F3"/>
  <w16cid:commentId w16cid:paraId="576ACEFC" w16cid:durableId="1EB146F4"/>
  <w16cid:commentId w16cid:paraId="2FA4644B" w16cid:durableId="2215ED59"/>
  <w16cid:commentId w16cid:paraId="6B0A3B5F" w16cid:durableId="1EB146F6"/>
  <w16cid:commentId w16cid:paraId="0294AD84" w16cid:durableId="1EB146F7"/>
  <w16cid:commentId w16cid:paraId="2CFE1975" w16cid:durableId="1EB146F8"/>
  <w16cid:commentId w16cid:paraId="08CBF1FC" w16cid:durableId="1EB146F9"/>
  <w16cid:commentId w16cid:paraId="24BCF1EA" w16cid:durableId="1EB146FA"/>
  <w16cid:commentId w16cid:paraId="7F99565A" w16cid:durableId="1EB146FB"/>
  <w16cid:commentId w16cid:paraId="3892AB50" w16cid:durableId="1EB146FC"/>
  <w16cid:commentId w16cid:paraId="6B6BF012" w16cid:durableId="1EB146FD"/>
  <w16cid:commentId w16cid:paraId="7B003A44" w16cid:durableId="1EB146FE"/>
  <w16cid:commentId w16cid:paraId="07E955C9" w16cid:durableId="1EB146FF"/>
  <w16cid:commentId w16cid:paraId="153047D6" w16cid:durableId="1EB14701"/>
  <w16cid:commentId w16cid:paraId="657F6A3D" w16cid:durableId="1EB14702"/>
  <w16cid:commentId w16cid:paraId="288723CE" w16cid:durableId="1EB14703"/>
  <w16cid:commentId w16cid:paraId="62C173DE" w16cid:durableId="1EB14704"/>
  <w16cid:commentId w16cid:paraId="62CF51A3" w16cid:durableId="25A799B5"/>
  <w16cid:commentId w16cid:paraId="3EDA1A86" w16cid:durableId="1EB14714"/>
  <w16cid:commentId w16cid:paraId="511C099E" w16cid:durableId="1EB14715"/>
  <w16cid:commentId w16cid:paraId="20C58757" w16cid:durableId="1EB14716"/>
  <w16cid:commentId w16cid:paraId="2842271B" w16cid:durableId="1EB14717"/>
  <w16cid:commentId w16cid:paraId="3A3F987E" w16cid:durableId="1EB14718"/>
  <w16cid:commentId w16cid:paraId="173C0CA8" w16cid:durableId="1EB14719"/>
  <w16cid:commentId w16cid:paraId="42B66256" w16cid:durableId="1EB147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1C591" w14:textId="77777777" w:rsidR="0046333F" w:rsidRDefault="0046333F">
      <w:pPr>
        <w:spacing w:before="0"/>
      </w:pPr>
      <w:r>
        <w:separator/>
      </w:r>
    </w:p>
  </w:endnote>
  <w:endnote w:type="continuationSeparator" w:id="0">
    <w:p w14:paraId="44A512E7" w14:textId="77777777" w:rsidR="0046333F" w:rsidRDefault="0046333F">
      <w:pPr>
        <w:spacing w:before="0"/>
      </w:pPr>
      <w:r>
        <w:continuationSeparator/>
      </w:r>
    </w:p>
  </w:endnote>
  <w:endnote w:type="continuationNotice" w:id="1">
    <w:p w14:paraId="382E0A34" w14:textId="77777777" w:rsidR="0046333F" w:rsidRDefault="0046333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8BF6" w14:textId="77777777" w:rsidR="0046333F" w:rsidRDefault="0046333F">
      <w:pPr>
        <w:spacing w:before="0"/>
      </w:pPr>
      <w:r>
        <w:separator/>
      </w:r>
    </w:p>
  </w:footnote>
  <w:footnote w:type="continuationSeparator" w:id="0">
    <w:p w14:paraId="0C7ED0D6" w14:textId="77777777" w:rsidR="0046333F" w:rsidRDefault="0046333F">
      <w:pPr>
        <w:spacing w:before="0"/>
      </w:pPr>
      <w:r>
        <w:continuationSeparator/>
      </w:r>
    </w:p>
  </w:footnote>
  <w:footnote w:type="continuationNotice" w:id="1">
    <w:p w14:paraId="3FE040B0" w14:textId="77777777" w:rsidR="0046333F" w:rsidRDefault="0046333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shd w:val="clear" w:color="auto" w:fill="auto"/>
        </w:tcPr>
        <w:p w14:paraId="3F57E96B" w14:textId="260D24E9" w:rsidR="00CE66E3" w:rsidRDefault="00CE66E3">
          <w:pPr>
            <w:pStyle w:val="TableHeading"/>
          </w:pPr>
          <w:r>
            <w:rPr>
              <w:noProof/>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shd w:val="clear" w:color="auto" w:fill="auto"/>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173C59D" w:rsidR="00CE66E3" w:rsidRDefault="00CE66E3" w:rsidP="000F48CE">
          <w:pPr>
            <w:pStyle w:val="Brdtekst"/>
            <w:spacing w:before="0"/>
            <w:ind w:left="33"/>
            <w:jc w:val="right"/>
          </w:pPr>
          <w:r>
            <w:rPr>
              <w:sz w:val="18"/>
            </w:rPr>
            <w:t>Versjon 3</w:t>
          </w:r>
          <w:r w:rsidR="00CC7BB3">
            <w:rPr>
              <w:sz w:val="18"/>
            </w:rPr>
            <w:t>.</w:t>
          </w:r>
          <w:r>
            <w:rPr>
              <w:sz w:val="18"/>
            </w:rPr>
            <w:t>2</w:t>
          </w:r>
          <w:r>
            <w:rPr>
              <w:sz w:val="18"/>
            </w:rPr>
            <w:br/>
            <w:t xml:space="preserve">Dato: </w:t>
          </w:r>
          <w:r w:rsidR="00CC7BB3">
            <w:rPr>
              <w:sz w:val="18"/>
            </w:rPr>
            <w:t>04</w:t>
          </w:r>
          <w:r>
            <w:rPr>
              <w:sz w:val="18"/>
            </w:rPr>
            <w:t>.</w:t>
          </w:r>
          <w:r w:rsidR="00BD09E2">
            <w:rPr>
              <w:sz w:val="18"/>
            </w:rPr>
            <w:t>02</w:t>
          </w:r>
          <w:r>
            <w:rPr>
              <w:sz w:val="18"/>
            </w:rPr>
            <w:t>.202</w:t>
          </w:r>
          <w:r w:rsidR="00CC7BB3">
            <w:rPr>
              <w:sz w:val="18"/>
            </w:rPr>
            <w:t>2</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816845665">
    <w:abstractNumId w:val="0"/>
  </w:num>
  <w:num w:numId="2" w16cid:durableId="1135030800">
    <w:abstractNumId w:val="1"/>
  </w:num>
  <w:num w:numId="3" w16cid:durableId="1903254807">
    <w:abstractNumId w:val="2"/>
  </w:num>
  <w:num w:numId="4" w16cid:durableId="495463021">
    <w:abstractNumId w:val="3"/>
  </w:num>
  <w:num w:numId="5" w16cid:durableId="1507480299">
    <w:abstractNumId w:val="4"/>
  </w:num>
  <w:num w:numId="6" w16cid:durableId="710301220">
    <w:abstractNumId w:val="5"/>
  </w:num>
  <w:num w:numId="7" w16cid:durableId="1191721307">
    <w:abstractNumId w:val="6"/>
  </w:num>
  <w:num w:numId="8" w16cid:durableId="1433042537">
    <w:abstractNumId w:val="7"/>
  </w:num>
  <w:num w:numId="9" w16cid:durableId="1735816361">
    <w:abstractNumId w:val="0"/>
  </w:num>
  <w:num w:numId="10" w16cid:durableId="83887285">
    <w:abstractNumId w:val="0"/>
  </w:num>
  <w:num w:numId="11" w16cid:durableId="1418404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6E4F"/>
    <w:rsid w:val="00020CFD"/>
    <w:rsid w:val="0002364C"/>
    <w:rsid w:val="00036661"/>
    <w:rsid w:val="0004074E"/>
    <w:rsid w:val="000421CC"/>
    <w:rsid w:val="00044887"/>
    <w:rsid w:val="00050B6D"/>
    <w:rsid w:val="000510D8"/>
    <w:rsid w:val="0007093C"/>
    <w:rsid w:val="000731B4"/>
    <w:rsid w:val="000735BC"/>
    <w:rsid w:val="00076BEF"/>
    <w:rsid w:val="00077159"/>
    <w:rsid w:val="00081336"/>
    <w:rsid w:val="000855A4"/>
    <w:rsid w:val="00095048"/>
    <w:rsid w:val="000B7180"/>
    <w:rsid w:val="000D1121"/>
    <w:rsid w:val="000D695F"/>
    <w:rsid w:val="000E1692"/>
    <w:rsid w:val="000E7074"/>
    <w:rsid w:val="000F462C"/>
    <w:rsid w:val="000F48CE"/>
    <w:rsid w:val="000F5B23"/>
    <w:rsid w:val="00101920"/>
    <w:rsid w:val="00103915"/>
    <w:rsid w:val="00104219"/>
    <w:rsid w:val="001173D6"/>
    <w:rsid w:val="00120E10"/>
    <w:rsid w:val="00143A1A"/>
    <w:rsid w:val="00144DC7"/>
    <w:rsid w:val="0016162A"/>
    <w:rsid w:val="001841DF"/>
    <w:rsid w:val="00187A72"/>
    <w:rsid w:val="001A02F3"/>
    <w:rsid w:val="001A0DBC"/>
    <w:rsid w:val="001A73CA"/>
    <w:rsid w:val="001B0BB2"/>
    <w:rsid w:val="001C30CC"/>
    <w:rsid w:val="001C5E6E"/>
    <w:rsid w:val="001D38CC"/>
    <w:rsid w:val="001D418A"/>
    <w:rsid w:val="001D420D"/>
    <w:rsid w:val="001D7F84"/>
    <w:rsid w:val="001E5F50"/>
    <w:rsid w:val="001E63D3"/>
    <w:rsid w:val="001E7BB7"/>
    <w:rsid w:val="001F460D"/>
    <w:rsid w:val="001F6CA1"/>
    <w:rsid w:val="00200F0F"/>
    <w:rsid w:val="00204318"/>
    <w:rsid w:val="00204408"/>
    <w:rsid w:val="002063EF"/>
    <w:rsid w:val="002128E9"/>
    <w:rsid w:val="00214D4F"/>
    <w:rsid w:val="00216849"/>
    <w:rsid w:val="00217C89"/>
    <w:rsid w:val="00227DB0"/>
    <w:rsid w:val="002307B3"/>
    <w:rsid w:val="00243445"/>
    <w:rsid w:val="002536D5"/>
    <w:rsid w:val="00270FC2"/>
    <w:rsid w:val="00272023"/>
    <w:rsid w:val="00280C52"/>
    <w:rsid w:val="00285884"/>
    <w:rsid w:val="00291983"/>
    <w:rsid w:val="00294A0A"/>
    <w:rsid w:val="0029615B"/>
    <w:rsid w:val="002A14BD"/>
    <w:rsid w:val="002B053C"/>
    <w:rsid w:val="002B7397"/>
    <w:rsid w:val="002C3D41"/>
    <w:rsid w:val="002D0D0C"/>
    <w:rsid w:val="002D1E00"/>
    <w:rsid w:val="002D6A81"/>
    <w:rsid w:val="002E5587"/>
    <w:rsid w:val="002E78C3"/>
    <w:rsid w:val="002F699E"/>
    <w:rsid w:val="003002E8"/>
    <w:rsid w:val="003013C2"/>
    <w:rsid w:val="00315506"/>
    <w:rsid w:val="00321039"/>
    <w:rsid w:val="003218A1"/>
    <w:rsid w:val="00326AD0"/>
    <w:rsid w:val="00334638"/>
    <w:rsid w:val="003433C1"/>
    <w:rsid w:val="0035358C"/>
    <w:rsid w:val="00367560"/>
    <w:rsid w:val="003815AD"/>
    <w:rsid w:val="00383289"/>
    <w:rsid w:val="00390BB8"/>
    <w:rsid w:val="00395ABC"/>
    <w:rsid w:val="003A3D61"/>
    <w:rsid w:val="003B3C57"/>
    <w:rsid w:val="003B3E16"/>
    <w:rsid w:val="003C2BFC"/>
    <w:rsid w:val="003C2C77"/>
    <w:rsid w:val="003C6B19"/>
    <w:rsid w:val="003D0E2A"/>
    <w:rsid w:val="003E098A"/>
    <w:rsid w:val="003F28F1"/>
    <w:rsid w:val="003F574F"/>
    <w:rsid w:val="003F7164"/>
    <w:rsid w:val="00407273"/>
    <w:rsid w:val="00407B60"/>
    <w:rsid w:val="004203DE"/>
    <w:rsid w:val="00426686"/>
    <w:rsid w:val="00431965"/>
    <w:rsid w:val="00441B36"/>
    <w:rsid w:val="00445D2A"/>
    <w:rsid w:val="004475A8"/>
    <w:rsid w:val="00450047"/>
    <w:rsid w:val="00454680"/>
    <w:rsid w:val="00457C64"/>
    <w:rsid w:val="0046333F"/>
    <w:rsid w:val="00463907"/>
    <w:rsid w:val="004717E5"/>
    <w:rsid w:val="0047221F"/>
    <w:rsid w:val="004746B1"/>
    <w:rsid w:val="00474857"/>
    <w:rsid w:val="00480081"/>
    <w:rsid w:val="00483252"/>
    <w:rsid w:val="00484663"/>
    <w:rsid w:val="0049061F"/>
    <w:rsid w:val="00493A90"/>
    <w:rsid w:val="004940F3"/>
    <w:rsid w:val="004945A5"/>
    <w:rsid w:val="004A3AB9"/>
    <w:rsid w:val="004B1498"/>
    <w:rsid w:val="004C21AC"/>
    <w:rsid w:val="004C61BE"/>
    <w:rsid w:val="004D3636"/>
    <w:rsid w:val="004D6319"/>
    <w:rsid w:val="004E7981"/>
    <w:rsid w:val="00504171"/>
    <w:rsid w:val="00507133"/>
    <w:rsid w:val="00522C81"/>
    <w:rsid w:val="00530AF0"/>
    <w:rsid w:val="0053404A"/>
    <w:rsid w:val="005357E5"/>
    <w:rsid w:val="005440B2"/>
    <w:rsid w:val="00546AC6"/>
    <w:rsid w:val="00547C29"/>
    <w:rsid w:val="0055032A"/>
    <w:rsid w:val="00553613"/>
    <w:rsid w:val="00562BEA"/>
    <w:rsid w:val="00574B12"/>
    <w:rsid w:val="005762FC"/>
    <w:rsid w:val="00585004"/>
    <w:rsid w:val="0058573A"/>
    <w:rsid w:val="00592ECE"/>
    <w:rsid w:val="00594C61"/>
    <w:rsid w:val="005A616F"/>
    <w:rsid w:val="005A639F"/>
    <w:rsid w:val="005A654F"/>
    <w:rsid w:val="005B312C"/>
    <w:rsid w:val="005B4366"/>
    <w:rsid w:val="005C3F7D"/>
    <w:rsid w:val="005D736D"/>
    <w:rsid w:val="005E2710"/>
    <w:rsid w:val="005E3927"/>
    <w:rsid w:val="005E57AC"/>
    <w:rsid w:val="005F24C8"/>
    <w:rsid w:val="005F2624"/>
    <w:rsid w:val="005F2F5A"/>
    <w:rsid w:val="005F514C"/>
    <w:rsid w:val="005F76ED"/>
    <w:rsid w:val="00603ABD"/>
    <w:rsid w:val="00606C44"/>
    <w:rsid w:val="006150B2"/>
    <w:rsid w:val="00620009"/>
    <w:rsid w:val="00620F8D"/>
    <w:rsid w:val="00621C41"/>
    <w:rsid w:val="00632968"/>
    <w:rsid w:val="0063366C"/>
    <w:rsid w:val="00637128"/>
    <w:rsid w:val="006727FC"/>
    <w:rsid w:val="00677E66"/>
    <w:rsid w:val="00680D2C"/>
    <w:rsid w:val="00683224"/>
    <w:rsid w:val="006952E3"/>
    <w:rsid w:val="006A3C88"/>
    <w:rsid w:val="006A77FA"/>
    <w:rsid w:val="006B107A"/>
    <w:rsid w:val="006B1F2B"/>
    <w:rsid w:val="006B4013"/>
    <w:rsid w:val="006B4241"/>
    <w:rsid w:val="006C5E31"/>
    <w:rsid w:val="006D108F"/>
    <w:rsid w:val="006E05AD"/>
    <w:rsid w:val="006E7A6B"/>
    <w:rsid w:val="007058DE"/>
    <w:rsid w:val="007104C1"/>
    <w:rsid w:val="0072001A"/>
    <w:rsid w:val="00726A8E"/>
    <w:rsid w:val="00731D61"/>
    <w:rsid w:val="00742748"/>
    <w:rsid w:val="00756554"/>
    <w:rsid w:val="00766D2C"/>
    <w:rsid w:val="007702AC"/>
    <w:rsid w:val="00770A22"/>
    <w:rsid w:val="00776719"/>
    <w:rsid w:val="0077786F"/>
    <w:rsid w:val="00796526"/>
    <w:rsid w:val="00797960"/>
    <w:rsid w:val="007A09C9"/>
    <w:rsid w:val="007A2064"/>
    <w:rsid w:val="007B653D"/>
    <w:rsid w:val="007C2A43"/>
    <w:rsid w:val="007C4737"/>
    <w:rsid w:val="007D305A"/>
    <w:rsid w:val="007E0D0C"/>
    <w:rsid w:val="007E3FF7"/>
    <w:rsid w:val="007E5A4F"/>
    <w:rsid w:val="007F33BD"/>
    <w:rsid w:val="007F79F9"/>
    <w:rsid w:val="00800339"/>
    <w:rsid w:val="00810B11"/>
    <w:rsid w:val="0082581E"/>
    <w:rsid w:val="008473F5"/>
    <w:rsid w:val="00853036"/>
    <w:rsid w:val="00860504"/>
    <w:rsid w:val="00863224"/>
    <w:rsid w:val="00885160"/>
    <w:rsid w:val="008A10DE"/>
    <w:rsid w:val="008A5707"/>
    <w:rsid w:val="008B7F82"/>
    <w:rsid w:val="008C0511"/>
    <w:rsid w:val="008C70E7"/>
    <w:rsid w:val="008D1B3E"/>
    <w:rsid w:val="008D5F12"/>
    <w:rsid w:val="008E11C2"/>
    <w:rsid w:val="008E1E82"/>
    <w:rsid w:val="008F3240"/>
    <w:rsid w:val="00901836"/>
    <w:rsid w:val="00901DE8"/>
    <w:rsid w:val="00913083"/>
    <w:rsid w:val="00914687"/>
    <w:rsid w:val="009307BE"/>
    <w:rsid w:val="009347F0"/>
    <w:rsid w:val="00943451"/>
    <w:rsid w:val="009468A4"/>
    <w:rsid w:val="00953F91"/>
    <w:rsid w:val="00960C77"/>
    <w:rsid w:val="00963F76"/>
    <w:rsid w:val="00970192"/>
    <w:rsid w:val="0098082A"/>
    <w:rsid w:val="009857BF"/>
    <w:rsid w:val="00985A79"/>
    <w:rsid w:val="0099042A"/>
    <w:rsid w:val="00991C79"/>
    <w:rsid w:val="0099254D"/>
    <w:rsid w:val="009938B3"/>
    <w:rsid w:val="009A7C83"/>
    <w:rsid w:val="009B01A1"/>
    <w:rsid w:val="009B2F0E"/>
    <w:rsid w:val="009C05BF"/>
    <w:rsid w:val="009D0607"/>
    <w:rsid w:val="009E52C5"/>
    <w:rsid w:val="009E665F"/>
    <w:rsid w:val="009F2B39"/>
    <w:rsid w:val="009F4058"/>
    <w:rsid w:val="00A00B7F"/>
    <w:rsid w:val="00A24055"/>
    <w:rsid w:val="00A2510F"/>
    <w:rsid w:val="00A3497C"/>
    <w:rsid w:val="00A35027"/>
    <w:rsid w:val="00A41003"/>
    <w:rsid w:val="00A43A23"/>
    <w:rsid w:val="00A5506F"/>
    <w:rsid w:val="00A57DC7"/>
    <w:rsid w:val="00A63767"/>
    <w:rsid w:val="00A64EC8"/>
    <w:rsid w:val="00A66801"/>
    <w:rsid w:val="00A709C1"/>
    <w:rsid w:val="00A7375C"/>
    <w:rsid w:val="00A768A2"/>
    <w:rsid w:val="00A76B70"/>
    <w:rsid w:val="00A77AC8"/>
    <w:rsid w:val="00A824C6"/>
    <w:rsid w:val="00A97CE0"/>
    <w:rsid w:val="00AA1A02"/>
    <w:rsid w:val="00AA2A32"/>
    <w:rsid w:val="00AA2D7B"/>
    <w:rsid w:val="00AA561F"/>
    <w:rsid w:val="00AB1EA9"/>
    <w:rsid w:val="00AC32BC"/>
    <w:rsid w:val="00AC3530"/>
    <w:rsid w:val="00AD5BF8"/>
    <w:rsid w:val="00AE0BF0"/>
    <w:rsid w:val="00AE6EFE"/>
    <w:rsid w:val="00AF7FF9"/>
    <w:rsid w:val="00B0020A"/>
    <w:rsid w:val="00B03340"/>
    <w:rsid w:val="00B040F5"/>
    <w:rsid w:val="00B0667F"/>
    <w:rsid w:val="00B071D0"/>
    <w:rsid w:val="00B125C8"/>
    <w:rsid w:val="00B1338F"/>
    <w:rsid w:val="00B17DED"/>
    <w:rsid w:val="00B21F7A"/>
    <w:rsid w:val="00B22768"/>
    <w:rsid w:val="00B27BC9"/>
    <w:rsid w:val="00B37A1F"/>
    <w:rsid w:val="00B4423E"/>
    <w:rsid w:val="00B46BA0"/>
    <w:rsid w:val="00B54060"/>
    <w:rsid w:val="00B56F34"/>
    <w:rsid w:val="00B655A4"/>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F7F9E"/>
    <w:rsid w:val="00C0564B"/>
    <w:rsid w:val="00C310A2"/>
    <w:rsid w:val="00C414A7"/>
    <w:rsid w:val="00C47516"/>
    <w:rsid w:val="00C47FE4"/>
    <w:rsid w:val="00C508E0"/>
    <w:rsid w:val="00C64B29"/>
    <w:rsid w:val="00C704A7"/>
    <w:rsid w:val="00C72D0D"/>
    <w:rsid w:val="00C87477"/>
    <w:rsid w:val="00C87DB8"/>
    <w:rsid w:val="00C90FE4"/>
    <w:rsid w:val="00C937D2"/>
    <w:rsid w:val="00CA4AC7"/>
    <w:rsid w:val="00CB4B3F"/>
    <w:rsid w:val="00CC22CA"/>
    <w:rsid w:val="00CC56D1"/>
    <w:rsid w:val="00CC6A15"/>
    <w:rsid w:val="00CC6DA7"/>
    <w:rsid w:val="00CC7BB3"/>
    <w:rsid w:val="00CE1959"/>
    <w:rsid w:val="00CE4D6A"/>
    <w:rsid w:val="00CE66E3"/>
    <w:rsid w:val="00CF304E"/>
    <w:rsid w:val="00CF7138"/>
    <w:rsid w:val="00D04257"/>
    <w:rsid w:val="00D04EB1"/>
    <w:rsid w:val="00D11314"/>
    <w:rsid w:val="00D266A1"/>
    <w:rsid w:val="00D36730"/>
    <w:rsid w:val="00D37714"/>
    <w:rsid w:val="00D402AB"/>
    <w:rsid w:val="00D471D8"/>
    <w:rsid w:val="00D5290E"/>
    <w:rsid w:val="00D54B41"/>
    <w:rsid w:val="00D62E84"/>
    <w:rsid w:val="00D669B9"/>
    <w:rsid w:val="00D8120A"/>
    <w:rsid w:val="00D871A2"/>
    <w:rsid w:val="00D90FE4"/>
    <w:rsid w:val="00DA0D11"/>
    <w:rsid w:val="00DA5634"/>
    <w:rsid w:val="00DB7D25"/>
    <w:rsid w:val="00DC25FA"/>
    <w:rsid w:val="00DC2E84"/>
    <w:rsid w:val="00DD24CB"/>
    <w:rsid w:val="00DD28A7"/>
    <w:rsid w:val="00DD294D"/>
    <w:rsid w:val="00DD6CBA"/>
    <w:rsid w:val="00DE1BF7"/>
    <w:rsid w:val="00DE7F9D"/>
    <w:rsid w:val="00DF62E1"/>
    <w:rsid w:val="00DF73CE"/>
    <w:rsid w:val="00E0778A"/>
    <w:rsid w:val="00E11C3E"/>
    <w:rsid w:val="00E1280E"/>
    <w:rsid w:val="00E25812"/>
    <w:rsid w:val="00E26FA5"/>
    <w:rsid w:val="00E40F74"/>
    <w:rsid w:val="00E518DF"/>
    <w:rsid w:val="00E533CD"/>
    <w:rsid w:val="00E70A43"/>
    <w:rsid w:val="00E7139D"/>
    <w:rsid w:val="00E77C92"/>
    <w:rsid w:val="00E82543"/>
    <w:rsid w:val="00E84B58"/>
    <w:rsid w:val="00E85119"/>
    <w:rsid w:val="00E90E5B"/>
    <w:rsid w:val="00E96072"/>
    <w:rsid w:val="00EA40BA"/>
    <w:rsid w:val="00EB2317"/>
    <w:rsid w:val="00EB47EE"/>
    <w:rsid w:val="00EB60EC"/>
    <w:rsid w:val="00EB6EEA"/>
    <w:rsid w:val="00EB6FAA"/>
    <w:rsid w:val="00EC0D38"/>
    <w:rsid w:val="00EC23EA"/>
    <w:rsid w:val="00EE1B6E"/>
    <w:rsid w:val="00EE6EC7"/>
    <w:rsid w:val="00EF1086"/>
    <w:rsid w:val="00EF113B"/>
    <w:rsid w:val="00F116A1"/>
    <w:rsid w:val="00F11E21"/>
    <w:rsid w:val="00F16898"/>
    <w:rsid w:val="00F20B38"/>
    <w:rsid w:val="00F24AF9"/>
    <w:rsid w:val="00F34ADB"/>
    <w:rsid w:val="00F57D2F"/>
    <w:rsid w:val="00F6095E"/>
    <w:rsid w:val="00F65FD6"/>
    <w:rsid w:val="00F72091"/>
    <w:rsid w:val="00F85F48"/>
    <w:rsid w:val="00F87C47"/>
    <w:rsid w:val="00F91182"/>
    <w:rsid w:val="00F94257"/>
    <w:rsid w:val="00FA11A1"/>
    <w:rsid w:val="00FA50F9"/>
    <w:rsid w:val="00FA67D6"/>
    <w:rsid w:val="00FB2A0D"/>
    <w:rsid w:val="00FB3D9B"/>
    <w:rsid w:val="00FC2A5A"/>
    <w:rsid w:val="00FC7B15"/>
    <w:rsid w:val="00FD35FB"/>
    <w:rsid w:val="00FD4B80"/>
    <w:rsid w:val="00FF75C6"/>
    <w:rsid w:val="00FF7E8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02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docs.peppol.eu/poacc/billing/3.0/bis/" TargetMode="External"/><Relationship Id="rId13" Type="http://schemas.openxmlformats.org/officeDocument/2006/relationships/hyperlink" Target="https://www.anskaffelser.no/verktoykasse-systemleverandorer/formater-ehf-bis/ehf-faktura-og-kreditnota" TargetMode="External"/><Relationship Id="rId3" Type="http://schemas.openxmlformats.org/officeDocument/2006/relationships/hyperlink" Target="http://www.anskaffelser.no/verktoy/erp-leverandorer" TargetMode="External"/><Relationship Id="rId7" Type="http://schemas.openxmlformats.org/officeDocument/2006/relationships/hyperlink" Target="http://www.gs1.no/gln" TargetMode="External"/><Relationship Id="rId12" Type="http://schemas.openxmlformats.org/officeDocument/2006/relationships/hyperlink" Target="https://www.anskaffelser.no/verktoykasse-systemleverandorer/formater-ehf-bis/ehf-pakkseddel" TargetMode="External"/><Relationship Id="rId2" Type="http://schemas.openxmlformats.org/officeDocument/2006/relationships/hyperlink" Target="https://www.anskaffelser.no/verktoy/veiledere/aksesspunkter-ehf-og-bis-formater" TargetMode="External"/><Relationship Id="rId1" Type="http://schemas.openxmlformats.org/officeDocument/2006/relationships/hyperlink" Target="https://www.anskaffelser.no/verktoy/veiledere/aksesspunkt" TargetMode="External"/><Relationship Id="rId6" Type="http://schemas.openxmlformats.org/officeDocument/2006/relationships/hyperlink" Target="https://www.anskaffelser.no/digitalisering/verktoykasse-systemleverandorer/ehf-infrastruktur-kontraktsoppfolging" TargetMode="External"/><Relationship Id="rId11" Type="http://schemas.openxmlformats.org/officeDocument/2006/relationships/hyperlink" Target="https://anskaffelser.dev/postaward/g3/spec/advanced-ordering-3.0/" TargetMode="External"/><Relationship Id="rId5" Type="http://schemas.openxmlformats.org/officeDocument/2006/relationships/hyperlink" Target="https://www.anskaffelser.no/digitalisering/verktoykasse-systemleverandorer/formater-ehf-bis" TargetMode="External"/><Relationship Id="rId10" Type="http://schemas.openxmlformats.org/officeDocument/2006/relationships/hyperlink" Target="https://www.anskaffelser.no/verktoy/veiledere/elektronisk-handelsformat-ehf-veileder-systemleverandorer" TargetMode="External"/><Relationship Id="rId4" Type="http://schemas.openxmlformats.org/officeDocument/2006/relationships/hyperlink" Target="https://www.anskaffelser.no/verktoy/mottakere-i-elma" TargetMode="External"/><Relationship Id="rId9" Type="http://schemas.openxmlformats.org/officeDocument/2006/relationships/hyperlink" Target="https://www.anskaffelser.no/verktoy/erp-leverandorer"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gs1.no/unsps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dev/" TargetMode="External"/><Relationship Id="rId21" Type="http://schemas.openxmlformats.org/officeDocument/2006/relationships/hyperlink" Target="https://anskaffelser.no/verktoy/veiledere/ehf-prosessoversik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nskaffelser.dev/postaward/g3/spec/" TargetMode="External"/><Relationship Id="rId17" Type="http://schemas.openxmlformats.org/officeDocument/2006/relationships/hyperlink" Target="http://www.gs1.no/unspsc" TargetMode="External"/><Relationship Id="rId25" Type="http://schemas.openxmlformats.org/officeDocument/2006/relationships/hyperlink" Target="https://anskaffelser.no/english/e-procurement/norwegian-agency-public-and-financial-management-dfo-peppol-authority" TargetMode="External"/><Relationship Id="rId33" Type="http://schemas.openxmlformats.org/officeDocument/2006/relationships/header" Target="header1.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dev/service/validat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skaffelser.no/verktoykasse-systemleverandorer/ehf-infrastruktur-kontraktsoppfolging/hva-er-elma" TargetMode="External"/><Relationship Id="rId24" Type="http://schemas.openxmlformats.org/officeDocument/2006/relationships/hyperlink" Target="https://anskaffelser.no/verktoy/veiledere/aksesspunkt" TargetMode="External"/><Relationship Id="rId32" Type="http://schemas.openxmlformats.org/officeDocument/2006/relationships/hyperlink" Target="https://anskaffelser.no/verktoy/veiledere/systemleverandorer-erp" TargetMode="Externa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www.gs1.no/unspsc" TargetMode="External"/><Relationship Id="rId23" Type="http://schemas.openxmlformats.org/officeDocument/2006/relationships/hyperlink" Target="https://anskaffelser.no/ofte-stilte-sporsmal-om-anskaffelser/elektronisk-handelsformat-ehf" TargetMode="External"/><Relationship Id="rId28" Type="http://schemas.openxmlformats.org/officeDocument/2006/relationships/hyperlink" Target="https://peppol.org/documentation/technical-documentation/post-award-documentation/" TargetMode="External"/><Relationship Id="rId36" Type="http://schemas.openxmlformats.org/officeDocument/2006/relationships/customXml" Target="../customXml/item2.xml"/><Relationship Id="rId10" Type="http://schemas.microsoft.com/office/2016/09/relationships/commentsIds" Target="commentsIds.xml"/><Relationship Id="rId19" Type="http://schemas.openxmlformats.org/officeDocument/2006/relationships/hyperlink" Target="https://anskaffelser.dev/postaward/g3/spec/" TargetMode="External"/><Relationship Id="rId31" Type="http://schemas.openxmlformats.org/officeDocument/2006/relationships/hyperlink" Target="https://hotell.difi.no/?dataset=difi/elma/participant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lektronisk-handelsformat-ehf-veileder-systemleverandorer" TargetMode="External"/><Relationship Id="rId27" Type="http://schemas.openxmlformats.org/officeDocument/2006/relationships/hyperlink" Target="https://anskaffelser.dev/postaward/g3/spec/" TargetMode="External"/><Relationship Id="rId30" Type="http://schemas.openxmlformats.org/officeDocument/2006/relationships/hyperlink" Target="https://www.anskaffelser.no/verktoy/veiledere/mottakere-i-elma" TargetMode="External"/><Relationship Id="rId35" Type="http://schemas.openxmlformats.org/officeDocument/2006/relationships/theme" Target="theme/theme1.xml"/><Relationship Id="rId8" Type="http://schemas.openxmlformats.org/officeDocument/2006/relationships/comments" Target="comments.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97cee6204345238e330f7752a27d1bde">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5c2d2da681f00aac8e43f9c6016be6a3"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Props1.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customXml/itemProps2.xml><?xml version="1.0" encoding="utf-8"?>
<ds:datastoreItem xmlns:ds="http://schemas.openxmlformats.org/officeDocument/2006/customXml" ds:itemID="{C24490DE-AD1C-4653-890E-153491F23C7B}"/>
</file>

<file path=customXml/itemProps3.xml><?xml version="1.0" encoding="utf-8"?>
<ds:datastoreItem xmlns:ds="http://schemas.openxmlformats.org/officeDocument/2006/customXml" ds:itemID="{C5BD2306-BFCB-4881-9CC8-785DAFB3D137}"/>
</file>

<file path=customXml/itemProps4.xml><?xml version="1.0" encoding="utf-8"?>
<ds:datastoreItem xmlns:ds="http://schemas.openxmlformats.org/officeDocument/2006/customXml" ds:itemID="{CB4A1D8D-C4F2-4D34-9B89-A46343007A94}"/>
</file>

<file path=docMetadata/LabelInfo.xml><?xml version="1.0" encoding="utf-8"?>
<clbl:labelList xmlns:clbl="http://schemas.microsoft.com/office/2020/mipLabelMetadata">
  <clbl:label id="{fad86848-3630-46a7-8ceb-c69c130328a5}" enabled="1" method="Privileged" siteId="{fb4d1169-3ede-4ab4-b242-eb740ce3a1b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3398</Words>
  <Characters>18013</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21369</CharactersWithSpaces>
  <SharedDoc>false</SharedDoc>
  <HLinks>
    <vt:vector size="66" baseType="variant">
      <vt:variant>
        <vt:i4>3342417</vt:i4>
      </vt:variant>
      <vt:variant>
        <vt:i4>230</vt:i4>
      </vt:variant>
      <vt:variant>
        <vt:i4>0</vt:i4>
      </vt:variant>
      <vt:variant>
        <vt:i4>5</vt:i4>
      </vt:variant>
      <vt:variant>
        <vt:lpwstr>http://www.peppol.eu/peppol_components/-transport-infrastructure</vt:lpwstr>
      </vt:variant>
      <vt:variant>
        <vt:lpwstr/>
      </vt:variant>
      <vt:variant>
        <vt:i4>4980805</vt:i4>
      </vt:variant>
      <vt:variant>
        <vt:i4>227</vt:i4>
      </vt:variant>
      <vt:variant>
        <vt:i4>0</vt:i4>
      </vt:variant>
      <vt:variant>
        <vt:i4>5</vt:i4>
      </vt:variant>
      <vt:variant>
        <vt:lpwstr>https://github.com/difi/VEFAvalidatorConf/tree/master/STANDARD/EHFInvoice</vt:lpwstr>
      </vt:variant>
      <vt:variant>
        <vt:lpwstr/>
      </vt:variant>
      <vt:variant>
        <vt:i4>4980805</vt:i4>
      </vt:variant>
      <vt:variant>
        <vt:i4>224</vt:i4>
      </vt:variant>
      <vt:variant>
        <vt:i4>0</vt:i4>
      </vt:variant>
      <vt:variant>
        <vt:i4>5</vt:i4>
      </vt:variant>
      <vt:variant>
        <vt:lpwstr>https://github.com/difi/VEFAvalidatorConf/tree/master/STANDARD/EHFInvoice</vt:lpwstr>
      </vt:variant>
      <vt:variant>
        <vt:lpwstr/>
      </vt:variant>
      <vt:variant>
        <vt:i4>4587606</vt:i4>
      </vt:variant>
      <vt:variant>
        <vt:i4>221</vt:i4>
      </vt:variant>
      <vt:variant>
        <vt:i4>0</vt:i4>
      </vt:variant>
      <vt:variant>
        <vt:i4>5</vt:i4>
      </vt:variant>
      <vt:variant>
        <vt:lpwstr>http://anskaffelser.no/e-handel/elektronisk-handel/aktualiteter-hendelser/ehf-pakkseddel</vt:lpwstr>
      </vt:variant>
      <vt:variant>
        <vt:lpwstr/>
      </vt:variant>
      <vt:variant>
        <vt:i4>2162740</vt:i4>
      </vt:variant>
      <vt:variant>
        <vt:i4>218</vt:i4>
      </vt:variant>
      <vt:variant>
        <vt:i4>0</vt:i4>
      </vt:variant>
      <vt:variant>
        <vt:i4>5</vt:i4>
      </vt:variant>
      <vt:variant>
        <vt:lpwstr>http://anskaffelser.no/e-handel/elektronisk-handel/aktualiteter-hendelser/ehf-ordre</vt:lpwstr>
      </vt:variant>
      <vt:variant>
        <vt:lpwstr/>
      </vt:variant>
      <vt:variant>
        <vt:i4>3735608</vt:i4>
      </vt:variant>
      <vt:variant>
        <vt:i4>215</vt:i4>
      </vt:variant>
      <vt:variant>
        <vt:i4>0</vt:i4>
      </vt:variant>
      <vt:variant>
        <vt:i4>5</vt:i4>
      </vt:variant>
      <vt:variant>
        <vt:lpwstr>https://github.com/difi/VEFAvalidatorConf/tree/master/STANDARD/EHFOrder</vt:lpwstr>
      </vt:variant>
      <vt:variant>
        <vt:lpwstr/>
      </vt:variant>
      <vt:variant>
        <vt:i4>5046293</vt:i4>
      </vt:variant>
      <vt:variant>
        <vt:i4>212</vt:i4>
      </vt:variant>
      <vt:variant>
        <vt:i4>0</vt:i4>
      </vt:variant>
      <vt:variant>
        <vt:i4>5</vt:i4>
      </vt:variant>
      <vt:variant>
        <vt:lpwstr>http://anskaffelser.no/e-handel/artikler/ehf-katalog</vt:lpwstr>
      </vt:variant>
      <vt:variant>
        <vt:lpwstr/>
      </vt:variant>
      <vt:variant>
        <vt:i4>3407919</vt:i4>
      </vt:variant>
      <vt:variant>
        <vt:i4>209</vt:i4>
      </vt:variant>
      <vt:variant>
        <vt:i4>0</vt:i4>
      </vt:variant>
      <vt:variant>
        <vt:i4>5</vt:i4>
      </vt:variant>
      <vt:variant>
        <vt:lpwstr>https://github.com/difi/VEFAvalidatorConf/tree/master/STANDARD/EHFCatalogue</vt:lpwstr>
      </vt:variant>
      <vt:variant>
        <vt:lpwstr/>
      </vt:variant>
      <vt:variant>
        <vt:i4>8061035</vt:i4>
      </vt:variant>
      <vt:variant>
        <vt:i4>154</vt:i4>
      </vt:variant>
      <vt:variant>
        <vt:i4>0</vt:i4>
      </vt:variant>
      <vt:variant>
        <vt:i4>5</vt:i4>
      </vt:variant>
      <vt:variant>
        <vt:lpwstr>http://anskaffelser.no/e-handel/tjenester-og-verktoy/unspsc</vt:lpwstr>
      </vt:variant>
      <vt:variant>
        <vt:lpwstr/>
      </vt:variant>
      <vt:variant>
        <vt:i4>4391018</vt:i4>
      </vt:variant>
      <vt:variant>
        <vt:i4>76</vt:i4>
      </vt:variant>
      <vt:variant>
        <vt:i4>0</vt:i4>
      </vt:variant>
      <vt:variant>
        <vt:i4>5</vt:i4>
      </vt:variant>
      <vt:variant>
        <vt:lpwstr>http://www.peppol.eu/peppol_components</vt:lpwstr>
      </vt:variant>
      <vt:variant>
        <vt:lpwstr/>
      </vt:variant>
      <vt:variant>
        <vt:i4>2293817</vt:i4>
      </vt:variant>
      <vt:variant>
        <vt:i4>12</vt:i4>
      </vt:variant>
      <vt:variant>
        <vt:i4>0</vt:i4>
      </vt:variant>
      <vt:variant>
        <vt:i4>5</vt:i4>
      </vt:variant>
      <vt:variant>
        <vt:lpwstr>http://anskaffelser.no/e-handel/artikler/aksesspunkter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2023-12-19T14:17:00Z</dcterms:created>
  <dcterms:modified xsi:type="dcterms:W3CDTF">2025-04-03T08:13:00Z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0x0101009482D4AC87575045B8E5998EBFD7159D</vt:lpwstr>
  </property>
</Properties>
</file>